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9415" w14:textId="7B0603E1" w:rsidR="0064056E" w:rsidRPr="00C17E09" w:rsidRDefault="0064056E" w:rsidP="00C17E09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AB2B7F">
        <w:rPr>
          <w:rFonts w:ascii="Calibri" w:hAnsi="Calibri" w:cs="Calibri"/>
          <w:sz w:val="24"/>
          <w:szCs w:val="24"/>
        </w:rPr>
        <w:t xml:space="preserve">Załącznik Nr </w:t>
      </w:r>
      <w:r w:rsidR="00E23B56" w:rsidRPr="00AB2B7F">
        <w:rPr>
          <w:rFonts w:ascii="Calibri" w:hAnsi="Calibri" w:cs="Calibri"/>
          <w:sz w:val="24"/>
          <w:szCs w:val="24"/>
          <w:lang w:val="pl-PL"/>
        </w:rPr>
        <w:t>1</w:t>
      </w:r>
      <w:r w:rsidRPr="00AB2B7F">
        <w:rPr>
          <w:rFonts w:ascii="Calibri" w:hAnsi="Calibri" w:cs="Calibri"/>
          <w:sz w:val="24"/>
          <w:szCs w:val="24"/>
        </w:rPr>
        <w:t xml:space="preserve"> </w:t>
      </w:r>
    </w:p>
    <w:p w14:paraId="781673B4" w14:textId="23A7ACFE" w:rsidR="00835B44" w:rsidRPr="003356CA" w:rsidRDefault="00835B44" w:rsidP="00835B4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C00000"/>
          <w:sz w:val="26"/>
          <w:szCs w:val="26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B76A1E" w:rsidRPr="00AB2B7F" w14:paraId="1F727B07" w14:textId="77777777" w:rsidTr="00B76A1E">
        <w:trPr>
          <w:trHeight w:val="1140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AFA94" w14:textId="77777777" w:rsidR="00B76A1E" w:rsidRPr="009A1724" w:rsidRDefault="00B76A1E" w:rsidP="00B76A1E">
            <w:pPr>
              <w:pStyle w:val="Bezodstpw"/>
              <w:jc w:val="left"/>
              <w:rPr>
                <w:rFonts w:asciiTheme="minorHAnsi" w:hAnsiTheme="minorHAnsi" w:cstheme="minorHAnsi"/>
                <w:kern w:val="144"/>
                <w:szCs w:val="24"/>
              </w:rPr>
            </w:pPr>
          </w:p>
          <w:p w14:paraId="55C1B129" w14:textId="76256619" w:rsidR="00B76A1E" w:rsidRPr="001B7729" w:rsidRDefault="00B76A1E" w:rsidP="001B7729">
            <w:pPr>
              <w:shd w:val="clear" w:color="auto" w:fill="EEECE1"/>
              <w:jc w:val="center"/>
              <w:rPr>
                <w:rFonts w:asciiTheme="minorHAnsi" w:hAnsiTheme="minorHAnsi" w:cstheme="minorHAnsi"/>
                <w:b/>
                <w:smallCaps/>
                <w:spacing w:val="5"/>
                <w:sz w:val="32"/>
                <w:szCs w:val="32"/>
                <w:u w:val="single"/>
              </w:rPr>
            </w:pPr>
            <w:r w:rsidRPr="00D76865">
              <w:rPr>
                <w:rStyle w:val="Odwoanieintensywne"/>
                <w:rFonts w:asciiTheme="minorHAnsi" w:hAnsiTheme="minorHAnsi" w:cstheme="minorHAnsi"/>
                <w:color w:val="auto"/>
                <w:sz w:val="32"/>
                <w:szCs w:val="32"/>
              </w:rPr>
              <w:t>formularz ofertowy</w:t>
            </w:r>
          </w:p>
          <w:p w14:paraId="02B6625E" w14:textId="77777777" w:rsidR="00B76A1E" w:rsidRPr="009A1724" w:rsidRDefault="00B76A1E" w:rsidP="00B76A1E">
            <w:pPr>
              <w:pStyle w:val="Bezodstpw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  <w:p w14:paraId="29E855EA" w14:textId="77777777" w:rsidR="00B76A1E" w:rsidRPr="00681E05" w:rsidRDefault="00B76A1E" w:rsidP="00B76A1E">
            <w:pPr>
              <w:pStyle w:val="Bezodstpw"/>
              <w:numPr>
                <w:ilvl w:val="0"/>
                <w:numId w:val="40"/>
              </w:numPr>
              <w:shd w:val="clear" w:color="auto" w:fill="EEECE1"/>
              <w:ind w:left="284" w:hanging="284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DANE WYKONAWCY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5134BA77" w14:textId="77777777" w:rsidR="00B76A1E" w:rsidRPr="00681E05" w:rsidRDefault="00B76A1E" w:rsidP="00B76A1E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EE24A82" w14:textId="4AE653CB" w:rsidR="00B76A1E" w:rsidRPr="00681E05" w:rsidRDefault="00B76A1E" w:rsidP="00B76A1E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</w:rPr>
              <w:t>Wykonawca (y):</w:t>
            </w:r>
          </w:p>
          <w:p w14:paraId="7A5150EA" w14:textId="77777777" w:rsidR="00B76A1E" w:rsidRPr="00681E05" w:rsidRDefault="00B76A1E" w:rsidP="00B76A1E">
            <w:pPr>
              <w:pStyle w:val="Bezodstpw"/>
              <w:ind w:left="163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</w:t>
            </w:r>
          </w:p>
          <w:p w14:paraId="1C9A0C3C" w14:textId="77777777" w:rsidR="00B76A1E" w:rsidRPr="00681E05" w:rsidRDefault="00B76A1E" w:rsidP="00B76A1E">
            <w:pPr>
              <w:pStyle w:val="Bezodstpw"/>
              <w:ind w:left="2345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Pełna nazwa Wykonawcy/Wykonawców</w:t>
            </w:r>
          </w:p>
          <w:p w14:paraId="5CD40A93" w14:textId="77777777" w:rsidR="00B76A1E" w:rsidRPr="00681E05" w:rsidRDefault="00B76A1E" w:rsidP="00B76A1E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…………………………………………………………………………………………………..</w:t>
            </w:r>
          </w:p>
          <w:p w14:paraId="4DA68CC2" w14:textId="77777777" w:rsidR="00B76A1E" w:rsidRPr="00681E05" w:rsidRDefault="00B76A1E" w:rsidP="00B76A1E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Siedziba (miejscowość, kod pocztowy) oraz Adres (ulica, nr domu, nr lokalu, województwo)</w:t>
            </w:r>
          </w:p>
          <w:p w14:paraId="0972C2C6" w14:textId="77777777" w:rsidR="00B76A1E" w:rsidRPr="00681E05" w:rsidRDefault="00B76A1E" w:rsidP="00B76A1E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……………………………………………………………………………………………….....</w:t>
            </w:r>
          </w:p>
          <w:p w14:paraId="12A6E6AC" w14:textId="77777777" w:rsidR="00B76A1E" w:rsidRPr="00681E05" w:rsidRDefault="00B76A1E" w:rsidP="00B76A1E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Adres do korespondencji, jeżeli inny niż powyżej (miejscowość, kod pocztowy, ulica, nr domu, nr lokalu, województwo)</w:t>
            </w:r>
          </w:p>
          <w:p w14:paraId="27EC0590" w14:textId="77777777" w:rsidR="00B76A1E" w:rsidRPr="009A1724" w:rsidRDefault="00B76A1E" w:rsidP="00B76A1E">
            <w:pPr>
              <w:pStyle w:val="Bezodstpw"/>
              <w:rPr>
                <w:rFonts w:asciiTheme="minorHAnsi" w:hAnsiTheme="minorHAnsi" w:cstheme="minorHAnsi"/>
                <w:i/>
                <w:szCs w:val="24"/>
                <w:vertAlign w:val="superscript"/>
              </w:rPr>
            </w:pPr>
          </w:p>
          <w:p w14:paraId="249E3E2E" w14:textId="77777777" w:rsidR="00B76A1E" w:rsidRPr="00681E05" w:rsidRDefault="00B76A1E" w:rsidP="00B76A1E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NIP…………………………………………….  REGON……………………………..</w:t>
            </w:r>
          </w:p>
          <w:p w14:paraId="32398CEB" w14:textId="13CAB682" w:rsidR="00B76A1E" w:rsidRDefault="00B76A1E" w:rsidP="001B7729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Telefon ……………………………………….   e-mail……………………………</w:t>
            </w:r>
          </w:p>
          <w:p w14:paraId="73672407" w14:textId="77777777" w:rsidR="005C497B" w:rsidRPr="00681E05" w:rsidRDefault="005C497B" w:rsidP="001B7729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64DFDCB9" w14:textId="77777777" w:rsidR="00B76A1E" w:rsidRPr="00681E05" w:rsidRDefault="00B76A1E" w:rsidP="00B76A1E">
            <w:pPr>
              <w:pStyle w:val="Bezodstpw"/>
              <w:ind w:left="356" w:hanging="356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 xml:space="preserve">□ prowadzący działalność gospodarczą na podstawie wpisu do CEIDG Rzeczypospolitej Polskiej </w:t>
            </w:r>
          </w:p>
          <w:p w14:paraId="7B239EBD" w14:textId="77777777" w:rsidR="00B76A1E" w:rsidRPr="00681E05" w:rsidRDefault="00B76A1E" w:rsidP="00B76A1E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</w:p>
          <w:p w14:paraId="208DAA54" w14:textId="77777777" w:rsidR="00B76A1E" w:rsidRPr="00681E05" w:rsidRDefault="00B76A1E" w:rsidP="00B76A1E">
            <w:pPr>
              <w:pStyle w:val="Bezodstpw"/>
              <w:spacing w:line="360" w:lineRule="auto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 xml:space="preserve">□   prowadzący działalność gospodarczą na podstawie wpisu do Rejestru Przedsiębiorców KRS pod numerem ………………… </w:t>
            </w:r>
          </w:p>
          <w:p w14:paraId="75CC211E" w14:textId="77777777" w:rsidR="00B76A1E" w:rsidRDefault="00B76A1E" w:rsidP="00B76A1E">
            <w:pPr>
              <w:pStyle w:val="Bezodstpw"/>
              <w:jc w:val="center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(wypełniają osoby prawne prowadzące działalność gospodarczą)</w:t>
            </w:r>
          </w:p>
          <w:p w14:paraId="28D35D00" w14:textId="77777777" w:rsidR="005C497B" w:rsidRPr="00681E05" w:rsidRDefault="005C497B" w:rsidP="00B76A1E">
            <w:pPr>
              <w:pStyle w:val="Bezodstpw"/>
              <w:jc w:val="center"/>
              <w:rPr>
                <w:rFonts w:asciiTheme="minorHAnsi" w:hAnsiTheme="minorHAnsi" w:cstheme="minorHAnsi"/>
                <w:szCs w:val="24"/>
                <w:vertAlign w:val="superscript"/>
              </w:rPr>
            </w:pPr>
          </w:p>
          <w:p w14:paraId="331F7C7A" w14:textId="77777777" w:rsidR="00B76A1E" w:rsidRPr="005C497B" w:rsidRDefault="00B76A1E" w:rsidP="00B76A1E">
            <w:p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5C497B">
              <w:rPr>
                <w:rFonts w:asciiTheme="minorHAnsi" w:hAnsiTheme="minorHAnsi" w:cstheme="minorHAnsi"/>
                <w:sz w:val="24"/>
                <w:szCs w:val="24"/>
              </w:rPr>
              <w:t xml:space="preserve">□ </w:t>
            </w:r>
            <w:r w:rsidRPr="005C497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osoba  fizyczna  nieprowadząca działalności gospodarczej</w:t>
            </w:r>
          </w:p>
          <w:p w14:paraId="50946757" w14:textId="77777777" w:rsidR="005C497B" w:rsidRPr="009A1724" w:rsidRDefault="005C497B" w:rsidP="00B76A1E">
            <w:pPr>
              <w:rPr>
                <w:rFonts w:asciiTheme="minorHAnsi" w:hAnsiTheme="minorHAnsi" w:cstheme="minorHAnsi"/>
                <w:szCs w:val="24"/>
                <w:shd w:val="clear" w:color="auto" w:fill="FFFFFF"/>
              </w:rPr>
            </w:pPr>
          </w:p>
          <w:p w14:paraId="59F72278" w14:textId="77777777" w:rsidR="00B76A1E" w:rsidRPr="00681E05" w:rsidRDefault="00B76A1E" w:rsidP="00B76A1E">
            <w:pPr>
              <w:pStyle w:val="Bezodstpw"/>
              <w:spacing w:after="240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9A1724">
              <w:rPr>
                <w:rFonts w:asciiTheme="minorHAnsi" w:hAnsiTheme="minorHAnsi" w:cstheme="minorHAnsi"/>
                <w:szCs w:val="24"/>
              </w:rPr>
              <w:t xml:space="preserve">□  </w:t>
            </w:r>
            <w:r w:rsidRPr="009A1724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</w:t>
            </w:r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inny rodzaj</w:t>
            </w:r>
          </w:p>
          <w:p w14:paraId="78F240BD" w14:textId="77777777" w:rsidR="00B76A1E" w:rsidRPr="00681E05" w:rsidRDefault="00B76A1E" w:rsidP="00B76A1E">
            <w:pPr>
              <w:pStyle w:val="Bezodstpw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 xml:space="preserve">□  Oświadczamy, że sposób reprezentacji spółki dla potrzeb niniejszego zamówienia jest następujący: ……………………………………………………………………..   </w:t>
            </w:r>
          </w:p>
          <w:p w14:paraId="295B4AD9" w14:textId="62C86294" w:rsidR="00B76A1E" w:rsidRDefault="00B76A1E" w:rsidP="001B7729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 xml:space="preserve">                                          </w:t>
            </w: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(wypełniają jedynie Wykonawcy składający wspólną ofertę – spółki cywilne lub konsorcja)</w:t>
            </w:r>
          </w:p>
          <w:p w14:paraId="6BC38207" w14:textId="77777777" w:rsidR="005C497B" w:rsidRPr="001B7729" w:rsidRDefault="005C497B" w:rsidP="001B7729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</w:p>
          <w:p w14:paraId="2E531F7B" w14:textId="77777777" w:rsidR="00B76A1E" w:rsidRPr="009A1724" w:rsidRDefault="00B76A1E" w:rsidP="00B76A1E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Osoba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wyznaczona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do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kontaktów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w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trakcie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prowadzonego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postępowania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: </w:t>
            </w:r>
          </w:p>
          <w:p w14:paraId="45EB7CF3" w14:textId="77777777" w:rsidR="00B76A1E" w:rsidRPr="009A1724" w:rsidRDefault="00B76A1E" w:rsidP="00B76A1E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10419351" w14:textId="3C7AC14D" w:rsidR="00B76A1E" w:rsidRDefault="00B76A1E" w:rsidP="00B76A1E">
            <w:pPr>
              <w:pStyle w:val="Domylnyteks"/>
              <w:rPr>
                <w:rFonts w:asciiTheme="minorHAnsi" w:hAnsiTheme="minorHAnsi" w:cstheme="minorHAnsi"/>
                <w:color w:val="262626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Pan/i</w:t>
            </w:r>
            <w:r w:rsidRPr="00EB367D">
              <w:rPr>
                <w:rFonts w:asciiTheme="minorHAnsi" w:hAnsiTheme="minorHAnsi" w:cstheme="minorHAnsi"/>
                <w:color w:val="262626"/>
              </w:rPr>
              <w:t>______________________________________</w:t>
            </w:r>
          </w:p>
          <w:p w14:paraId="28478D5A" w14:textId="77777777" w:rsidR="005C497B" w:rsidRPr="009A1724" w:rsidRDefault="005C497B" w:rsidP="00B76A1E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7E330A9F" w14:textId="541B7853" w:rsidR="00B76A1E" w:rsidRDefault="00B76A1E" w:rsidP="00B76A1E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tel. _______________   </w:t>
            </w:r>
          </w:p>
          <w:p w14:paraId="7530CE72" w14:textId="77777777" w:rsidR="005C497B" w:rsidRDefault="005C497B" w:rsidP="00B76A1E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072B5E71" w14:textId="77777777" w:rsidR="00B76A1E" w:rsidRDefault="00B76A1E" w:rsidP="00B76A1E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proofErr w:type="spellStart"/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e-mail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: ____________________@__________________________________</w:t>
            </w:r>
          </w:p>
          <w:p w14:paraId="024A519E" w14:textId="77777777" w:rsidR="005C497B" w:rsidRDefault="005C497B" w:rsidP="00B76A1E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786F892A" w14:textId="77777777" w:rsidR="005C497B" w:rsidRPr="009A1724" w:rsidRDefault="005C497B" w:rsidP="00B76A1E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215EE614" w14:textId="77777777" w:rsidR="00B76A1E" w:rsidRDefault="00B76A1E" w:rsidP="00B76A1E">
            <w:pPr>
              <w:pStyle w:val="Bezodstpw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3BAA24B0" w14:textId="77777777" w:rsidR="00B76A1E" w:rsidRPr="00681E05" w:rsidRDefault="00B76A1E" w:rsidP="00B76A1E">
            <w:pPr>
              <w:pStyle w:val="Bezodstpw"/>
              <w:shd w:val="clear" w:color="auto" w:fill="EEECE1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  <w:shd w:val="clear" w:color="auto" w:fill="F3F3F3"/>
                <w:lang w:val="de-DE"/>
              </w:rPr>
              <w:lastRenderedPageBreak/>
              <w:t>II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  <w:lang w:val="de-DE"/>
              </w:rPr>
              <w:t xml:space="preserve">.   </w:t>
            </w: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 xml:space="preserve">PRZEDMIOT </w:t>
            </w:r>
            <w:r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ZAMÓWIENIA</w:t>
            </w:r>
            <w:r w:rsidRPr="009A1724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094E556C" w14:textId="77777777" w:rsidR="00B76A1E" w:rsidRPr="009A1724" w:rsidRDefault="00B76A1E" w:rsidP="00B76A1E">
            <w:pPr>
              <w:pStyle w:val="Bezodstpw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</w:p>
          <w:p w14:paraId="6C7056D2" w14:textId="642B9976" w:rsidR="005C497B" w:rsidRPr="005C497B" w:rsidRDefault="00B76A1E" w:rsidP="00B76A1E">
            <w:pPr>
              <w:pStyle w:val="Nagwek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C497B">
              <w:rPr>
                <w:rFonts w:asciiTheme="minorHAnsi" w:hAnsiTheme="minorHAnsi" w:cstheme="minorHAnsi"/>
                <w:sz w:val="24"/>
                <w:szCs w:val="24"/>
              </w:rPr>
              <w:t xml:space="preserve">Dotyczy postępowania o udzielenie zamówienia publicznego prowadzonego przez Urząd Gminy Michałowice, </w:t>
            </w:r>
            <w:r w:rsidR="0023170E" w:rsidRPr="005C497B">
              <w:rPr>
                <w:rFonts w:asciiTheme="minorHAnsi" w:hAnsiTheme="minorHAnsi" w:cstheme="minorHAnsi"/>
                <w:bCs/>
                <w:sz w:val="24"/>
                <w:szCs w:val="24"/>
              </w:rPr>
              <w:t>n</w:t>
            </w:r>
            <w:r w:rsidRPr="005C497B">
              <w:rPr>
                <w:rFonts w:asciiTheme="minorHAnsi" w:hAnsiTheme="minorHAnsi" w:cstheme="minorHAnsi"/>
                <w:bCs/>
                <w:sz w:val="24"/>
                <w:szCs w:val="24"/>
              </w:rPr>
              <w:t>r zamówienia</w:t>
            </w:r>
            <w:r w:rsidR="007B5537">
              <w:rPr>
                <w:rFonts w:asciiTheme="minorHAnsi" w:hAnsiTheme="minorHAnsi" w:cstheme="minorHAnsi"/>
                <w:bCs/>
                <w:kern w:val="144"/>
                <w:sz w:val="24"/>
                <w:szCs w:val="24"/>
              </w:rPr>
              <w:t>IR.7013.4.2026</w:t>
            </w:r>
            <w:r w:rsidRPr="005C497B">
              <w:rPr>
                <w:rFonts w:ascii="Calibri" w:hAnsi="Calibri" w:cs="Calibri"/>
                <w:bCs/>
                <w:iCs/>
                <w:sz w:val="24"/>
                <w:szCs w:val="24"/>
                <w:lang w:eastAsia="zh-CN"/>
              </w:rPr>
              <w:t xml:space="preserve"> </w:t>
            </w:r>
            <w:r w:rsidRPr="005C497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na:  </w:t>
            </w:r>
          </w:p>
          <w:p w14:paraId="1D2FCFC7" w14:textId="69EE0CDD" w:rsidR="00B76A1E" w:rsidRPr="005C497B" w:rsidRDefault="00B76A1E" w:rsidP="00B76A1E">
            <w:pPr>
              <w:pStyle w:val="Nagwek"/>
              <w:rPr>
                <w:rFonts w:ascii="Calibri" w:hAnsi="Calibri" w:cs="Calibri"/>
                <w:bCs/>
                <w:iCs/>
                <w:sz w:val="24"/>
                <w:szCs w:val="24"/>
                <w:lang w:eastAsia="zh-CN"/>
              </w:rPr>
            </w:pPr>
            <w:r w:rsidRPr="005C497B">
              <w:rPr>
                <w:rFonts w:asciiTheme="minorHAnsi" w:hAnsiTheme="minorHAnsi" w:cstheme="minorHAnsi"/>
                <w:bCs/>
                <w:sz w:val="24"/>
                <w:szCs w:val="24"/>
              </w:rPr>
              <w:tab/>
            </w:r>
          </w:p>
          <w:p w14:paraId="129EEEC8" w14:textId="67F4931F" w:rsidR="00B76A1E" w:rsidRPr="005C497B" w:rsidRDefault="00B76A1E" w:rsidP="005C497B">
            <w:pPr>
              <w:pStyle w:val="Nagwek"/>
              <w:rPr>
                <w:rFonts w:ascii="Calibri" w:eastAsia="Calibri" w:hAnsi="Calibri" w:cs="Calibri"/>
                <w:b/>
                <w:bCs/>
                <w:sz w:val="24"/>
                <w:szCs w:val="24"/>
                <w:lang w:val="pl-PL"/>
              </w:rPr>
            </w:pPr>
            <w:r w:rsidRPr="005C497B">
              <w:rPr>
                <w:rFonts w:ascii="Calibri" w:eastAsia="Calibri" w:hAnsi="Calibri" w:cs="Calibri"/>
                <w:b/>
                <w:bCs/>
                <w:sz w:val="24"/>
                <w:szCs w:val="24"/>
                <w:lang w:val="pl-PL"/>
              </w:rPr>
              <w:t>„</w:t>
            </w:r>
            <w:r w:rsidR="006566AA" w:rsidRPr="005C497B">
              <w:rPr>
                <w:rFonts w:ascii="Calibri" w:eastAsia="Calibri" w:hAnsi="Calibri" w:cs="Calibri"/>
                <w:b/>
                <w:sz w:val="24"/>
                <w:szCs w:val="24"/>
                <w:lang w:val="pl-PL" w:eastAsia="en-US"/>
              </w:rPr>
              <w:t>Pełnienie nadzoru inwestorskiego w specjalności konstrukcyjno-budowlanej nad realizacją robót budowlanych: „Remont i zmiana sposobu użytkowania zabytkowego obiektu „Willi Marii i Edwarda Grabowskich” na funkcję użyteczności publicznej na potrzeby kultury wraz z infrastrukturą techniczną oraz zmiana sposobu użytkowania budynku gospodarczego na budynek zaplecza sanitarnego</w:t>
            </w:r>
            <w:r w:rsidRPr="005C497B">
              <w:rPr>
                <w:rFonts w:ascii="Calibri" w:eastAsia="Calibri" w:hAnsi="Calibri" w:cs="Calibri"/>
                <w:b/>
                <w:bCs/>
                <w:sz w:val="24"/>
                <w:szCs w:val="24"/>
                <w:lang w:val="pl-PL"/>
              </w:rPr>
              <w:t>”</w:t>
            </w:r>
          </w:p>
          <w:p w14:paraId="0EE6D94C" w14:textId="77777777" w:rsidR="00B96C9E" w:rsidRPr="005C497B" w:rsidRDefault="00B96C9E" w:rsidP="006566AA">
            <w:pPr>
              <w:pStyle w:val="Nagwek"/>
              <w:rPr>
                <w:b/>
                <w:bCs/>
                <w:sz w:val="24"/>
                <w:szCs w:val="24"/>
                <w:lang w:val="pl-PL"/>
              </w:rPr>
            </w:pPr>
          </w:p>
          <w:p w14:paraId="01651F68" w14:textId="449E93F5" w:rsidR="00B76A1E" w:rsidRPr="00AB2B7F" w:rsidRDefault="00B76A1E" w:rsidP="00B76A1E">
            <w:pPr>
              <w:rPr>
                <w:rFonts w:ascii="Arial Narrow" w:hAnsi="Arial Narrow" w:cs="Calibri"/>
                <w:color w:val="262626"/>
                <w:sz w:val="24"/>
                <w:szCs w:val="24"/>
              </w:rPr>
            </w:pPr>
          </w:p>
        </w:tc>
      </w:tr>
    </w:tbl>
    <w:p w14:paraId="25499CB6" w14:textId="77777777" w:rsidR="00835B44" w:rsidRPr="00AB2B7F" w:rsidRDefault="00835B44" w:rsidP="00835B44">
      <w:pPr>
        <w:autoSpaceDE w:val="0"/>
        <w:autoSpaceDN w:val="0"/>
        <w:adjustRightInd w:val="0"/>
        <w:rPr>
          <w:rFonts w:ascii="Calibri" w:hAnsi="Calibri" w:cs="Calibri"/>
          <w:color w:val="262626"/>
          <w:sz w:val="4"/>
          <w:szCs w:val="4"/>
        </w:rPr>
      </w:pPr>
      <w:r w:rsidRPr="00AB2B7F">
        <w:rPr>
          <w:rFonts w:ascii="Calibri" w:hAnsi="Calibri" w:cs="Calibri"/>
          <w:color w:val="262626"/>
          <w:sz w:val="16"/>
          <w:szCs w:val="16"/>
        </w:rPr>
        <w:lastRenderedPageBreak/>
        <w:t xml:space="preserve">    </w:t>
      </w:r>
    </w:p>
    <w:p w14:paraId="06D0147A" w14:textId="77777777" w:rsidR="00835B44" w:rsidRPr="00AB2B7F" w:rsidRDefault="00835B44" w:rsidP="00835B44">
      <w:pPr>
        <w:pStyle w:val="Tekstpodstawowywcity3"/>
        <w:spacing w:after="0"/>
        <w:ind w:left="0"/>
        <w:rPr>
          <w:rFonts w:ascii="Calibri" w:hAnsi="Calibri" w:cs="Calibri"/>
          <w:color w:val="262626"/>
          <w:sz w:val="4"/>
          <w:szCs w:val="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835B44" w:rsidRPr="00014F91" w14:paraId="66ED45BE" w14:textId="77777777" w:rsidTr="00ED78D4">
        <w:tc>
          <w:tcPr>
            <w:tcW w:w="10065" w:type="dxa"/>
          </w:tcPr>
          <w:p w14:paraId="384C4FF4" w14:textId="29E64AD5" w:rsidR="002A1BC1" w:rsidRPr="006566AA" w:rsidRDefault="00630AAB" w:rsidP="00ED78D4">
            <w:pPr>
              <w:pStyle w:val="Akapitzlist"/>
              <w:shd w:val="clear" w:color="auto" w:fill="FFFFFF"/>
              <w:spacing w:after="240" w:line="276" w:lineRule="auto"/>
              <w:ind w:left="0" w:right="45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1BC1">
              <w:rPr>
                <w:rFonts w:ascii="Calibri" w:hAnsi="Calibri" w:cs="Calibri"/>
                <w:b/>
                <w:bCs/>
                <w:sz w:val="24"/>
                <w:szCs w:val="24"/>
              </w:rPr>
              <w:t>KRYTERIUM nr 1</w:t>
            </w:r>
            <w:r w:rsidRPr="002A1BC1">
              <w:rPr>
                <w:rFonts w:ascii="Calibri" w:hAnsi="Calibri" w:cs="Calibri"/>
                <w:b/>
                <w:bCs/>
              </w:rPr>
              <w:t xml:space="preserve"> </w:t>
            </w:r>
            <w:r w:rsidR="00835B44" w:rsidRPr="002A1BC1">
              <w:rPr>
                <w:rFonts w:ascii="Calibri" w:hAnsi="Calibri" w:cs="Calibri"/>
                <w:b/>
                <w:bCs/>
                <w:sz w:val="24"/>
                <w:szCs w:val="24"/>
              </w:rPr>
              <w:t>Cena</w:t>
            </w:r>
            <w:r w:rsidRPr="002A1BC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brutto:</w:t>
            </w:r>
          </w:p>
          <w:tbl>
            <w:tblPr>
              <w:tblW w:w="9781" w:type="dxa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5"/>
              <w:gridCol w:w="3686"/>
              <w:gridCol w:w="1701"/>
              <w:gridCol w:w="1276"/>
              <w:gridCol w:w="1417"/>
              <w:gridCol w:w="1276"/>
            </w:tblGrid>
            <w:tr w:rsidR="00176682" w:rsidRPr="00014F91" w14:paraId="11A8F4C0" w14:textId="77777777" w:rsidTr="005C497B">
              <w:trPr>
                <w:cantSplit/>
                <w:trHeight w:val="76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340FF62C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bookmarkStart w:id="0" w:name="_Hlk87948227"/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lp.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6363BC19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nazwa zadania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0433ED64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wartość netto</w:t>
                  </w:r>
                </w:p>
                <w:p w14:paraId="5726D4CB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07BE43D2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vertAlign w:val="superscript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stawka podatku vat %</w:t>
                  </w: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vertAlign w:val="superscript"/>
                      <w:lang w:eastAsia="en-US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3E9C1BBF" w14:textId="395355B2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kwota</w:t>
                  </w:r>
                </w:p>
                <w:p w14:paraId="15498B6C" w14:textId="25E29308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podatku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293C7B20" w14:textId="122E4CEB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wartość</w:t>
                  </w:r>
                </w:p>
                <w:p w14:paraId="104C3812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 xml:space="preserve">brutto </w:t>
                  </w:r>
                  <w:r w:rsidRPr="00014F91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vertAlign w:val="superscript"/>
                      <w:lang w:eastAsia="en-US"/>
                    </w:rPr>
                    <w:t>2</w:t>
                  </w:r>
                  <w:r w:rsidRPr="00014F91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*</w:t>
                  </w:r>
                </w:p>
                <w:p w14:paraId="570FBBEA" w14:textId="56763A52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(3+5)</w:t>
                  </w:r>
                </w:p>
              </w:tc>
            </w:tr>
            <w:tr w:rsidR="00176682" w:rsidRPr="00014F91" w14:paraId="4A2CD5A1" w14:textId="77777777" w:rsidTr="005C497B">
              <w:trPr>
                <w:cantSplit/>
                <w:trHeight w:val="30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21D14" w14:textId="77777777" w:rsidR="00176682" w:rsidRPr="006566AA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 w:rsidRPr="006566AA"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E24C00" w14:textId="77777777" w:rsidR="00176682" w:rsidRPr="006566AA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 w:rsidRPr="006566AA"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A7DA1" w14:textId="77777777" w:rsidR="00176682" w:rsidRPr="006566AA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 w:rsidRPr="006566AA"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27D54" w14:textId="77777777" w:rsidR="00176682" w:rsidRPr="006566AA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 w:rsidRPr="006566AA"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BDD95" w14:textId="3E1A2E98" w:rsidR="00176682" w:rsidRPr="006566AA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 w:rsidRPr="006566AA"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ED276" w14:textId="28B87424" w:rsidR="00176682" w:rsidRPr="006566AA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 w:rsidRPr="006566AA">
                    <w:rPr>
                      <w:rFonts w:asciiTheme="minorHAnsi" w:eastAsia="Calibri" w:hAnsiTheme="minorHAnsi" w:cstheme="minorHAnsi"/>
                      <w:smallCaps/>
                      <w:spacing w:val="5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</w:tr>
            <w:tr w:rsidR="00176682" w:rsidRPr="00014F91" w14:paraId="499EB1B0" w14:textId="77777777" w:rsidTr="005C497B">
              <w:trPr>
                <w:cantSplit/>
                <w:trHeight w:val="434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0C5662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  <w:r w:rsidRPr="00014F91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CAB01" w14:textId="77777777" w:rsidR="005C497B" w:rsidRDefault="005C497B" w:rsidP="00176682">
                  <w:pPr>
                    <w:suppressAutoHyphens w:val="0"/>
                    <w:rPr>
                      <w:rFonts w:ascii="Calibri" w:eastAsia="Calibri" w:hAnsi="Calibri" w:cs="Calibri"/>
                      <w:sz w:val="24"/>
                    </w:rPr>
                  </w:pPr>
                </w:p>
                <w:p w14:paraId="3B5D89A2" w14:textId="77777777" w:rsidR="00176682" w:rsidRDefault="00B76A1E" w:rsidP="00176682">
                  <w:pPr>
                    <w:suppressAutoHyphens w:val="0"/>
                    <w:rPr>
                      <w:rFonts w:ascii="Calibri" w:eastAsia="Calibri" w:hAnsi="Calibri" w:cs="Calibri"/>
                      <w:sz w:val="24"/>
                    </w:rPr>
                  </w:pPr>
                  <w:r w:rsidRPr="00247EFB">
                    <w:rPr>
                      <w:rFonts w:ascii="Calibri" w:eastAsia="Calibri" w:hAnsi="Calibri" w:cs="Calibri"/>
                      <w:sz w:val="24"/>
                    </w:rPr>
                    <w:t>„</w:t>
                  </w:r>
                  <w:r w:rsidR="006566AA" w:rsidRPr="00247EFB">
                    <w:rPr>
                      <w:rFonts w:ascii="Calibri" w:eastAsia="Calibri" w:hAnsi="Calibri" w:cs="Calibri"/>
                      <w:sz w:val="22"/>
                      <w:szCs w:val="22"/>
                      <w:lang w:eastAsia="en-US"/>
                    </w:rPr>
                    <w:t xml:space="preserve">Pełnienie nadzoru inwestorskiego </w:t>
                  </w:r>
                  <w:r w:rsidR="001B7729" w:rsidRPr="00247EFB">
                    <w:rPr>
                      <w:rFonts w:ascii="Calibri" w:eastAsia="Calibri" w:hAnsi="Calibri" w:cs="Calibri"/>
                      <w:sz w:val="22"/>
                      <w:szCs w:val="22"/>
                      <w:lang w:eastAsia="en-US"/>
                    </w:rPr>
                    <w:t xml:space="preserve">                           </w:t>
                  </w:r>
                  <w:r w:rsidR="006566AA" w:rsidRPr="00247EFB">
                    <w:rPr>
                      <w:rFonts w:ascii="Calibri" w:eastAsia="Calibri" w:hAnsi="Calibri" w:cs="Calibri"/>
                      <w:sz w:val="22"/>
                      <w:szCs w:val="22"/>
                      <w:lang w:eastAsia="en-US"/>
                    </w:rPr>
                    <w:t>w specjalności konstrukcyjno-budowlanej nad realizacją robót budowlanych: „Remont i zmiana sposobu użytkowania zabytkowego obiektu „Willi Marii i Edwarda Grabowskich” na funkcję użyteczności publicznej na</w:t>
                  </w:r>
                  <w:r w:rsidR="001B7729" w:rsidRPr="00247EFB">
                    <w:rPr>
                      <w:rFonts w:ascii="Calibri" w:eastAsia="Calibri" w:hAnsi="Calibri" w:cs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6566AA" w:rsidRPr="00247EFB">
                    <w:rPr>
                      <w:rFonts w:ascii="Calibri" w:eastAsia="Calibri" w:hAnsi="Calibri" w:cs="Calibri"/>
                      <w:sz w:val="22"/>
                      <w:szCs w:val="22"/>
                      <w:lang w:eastAsia="en-US"/>
                    </w:rPr>
                    <w:t>potrzeby kultury wraz z infrastrukturą techniczną oraz zmiana sposobu użytkowania budynku gospodarczego na budynek zaplecza sanitarnego</w:t>
                  </w:r>
                  <w:r w:rsidRPr="00247EFB">
                    <w:rPr>
                      <w:rFonts w:ascii="Calibri" w:eastAsia="Calibri" w:hAnsi="Calibri" w:cs="Calibri"/>
                      <w:sz w:val="24"/>
                    </w:rPr>
                    <w:t>”</w:t>
                  </w:r>
                </w:p>
                <w:p w14:paraId="355ABFB9" w14:textId="616B7A38" w:rsidR="005C497B" w:rsidRPr="00247EFB" w:rsidRDefault="005C497B" w:rsidP="00176682">
                  <w:pPr>
                    <w:suppressAutoHyphens w:val="0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9F90A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3F6DB" w14:textId="65F8DCEC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00671" w14:textId="77777777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22413" w14:textId="4C008235" w:rsidR="00176682" w:rsidRPr="00014F91" w:rsidRDefault="00176682" w:rsidP="00176682">
                  <w:pPr>
                    <w:suppressAutoHyphens w:val="0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bookmarkEnd w:id="0"/>
          <w:p w14:paraId="68137D09" w14:textId="77777777" w:rsidR="00176682" w:rsidRPr="00014F91" w:rsidRDefault="00176682" w:rsidP="00176682">
            <w:pPr>
              <w:suppressAutoHyphens w:val="0"/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014F91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 xml:space="preserve">* cena wyrażona do 2 miejsc po przecinku </w:t>
            </w:r>
          </w:p>
          <w:p w14:paraId="42B2E9FE" w14:textId="77777777" w:rsidR="00014F91" w:rsidRPr="00014F91" w:rsidRDefault="00014F91" w:rsidP="00014F91">
            <w:pPr>
              <w:suppressAutoHyphens w:val="0"/>
              <w:autoSpaceDE w:val="0"/>
              <w:autoSpaceDN w:val="0"/>
              <w:adjustRightInd w:val="0"/>
              <w:rPr>
                <w:rFonts w:ascii="Arial Narrow" w:eastAsia="SimSun" w:hAnsi="Arial Narrow" w:cs="Calibri"/>
                <w:sz w:val="24"/>
                <w:szCs w:val="24"/>
                <w:lang w:eastAsia="pl-PL"/>
              </w:rPr>
            </w:pPr>
          </w:p>
          <w:p w14:paraId="3E8E211D" w14:textId="4C6C94E0" w:rsidR="00014F91" w:rsidRPr="00014F91" w:rsidRDefault="00014F91" w:rsidP="00014F91">
            <w:pPr>
              <w:suppressAutoHyphens w:val="0"/>
              <w:autoSpaceDE w:val="0"/>
              <w:autoSpaceDN w:val="0"/>
              <w:adjustRightInd w:val="0"/>
              <w:rPr>
                <w:rFonts w:ascii="Arial Narrow" w:eastAsia="SimSun" w:hAnsi="Arial Narrow" w:cs="Calibri"/>
                <w:sz w:val="24"/>
                <w:szCs w:val="24"/>
                <w:lang w:eastAsia="pl-PL"/>
              </w:rPr>
            </w:pPr>
            <w:r w:rsidRPr="000E3E2E">
              <w:rPr>
                <w:rFonts w:asciiTheme="minorHAnsi" w:eastAsia="SimSun" w:hAnsiTheme="minorHAnsi" w:cstheme="minorHAnsi"/>
                <w:sz w:val="24"/>
                <w:szCs w:val="24"/>
                <w:lang w:eastAsia="pl-PL"/>
              </w:rPr>
              <w:t>SŁOWNIE (wartość z kolumny nr 6):</w:t>
            </w:r>
            <w:r w:rsidRPr="00014F91">
              <w:rPr>
                <w:rFonts w:ascii="Arial Narrow" w:eastAsia="SimSun" w:hAnsi="Arial Narrow" w:cs="Calibri"/>
                <w:sz w:val="24"/>
                <w:szCs w:val="24"/>
                <w:lang w:eastAsia="pl-PL"/>
              </w:rPr>
              <w:t xml:space="preserve"> </w:t>
            </w:r>
            <w:r w:rsidR="005C497B">
              <w:rPr>
                <w:rFonts w:ascii="Arial Narrow" w:eastAsia="SimSun" w:hAnsi="Arial Narrow" w:cs="Calibri"/>
                <w:sz w:val="24"/>
                <w:szCs w:val="24"/>
                <w:lang w:eastAsia="pl-PL"/>
              </w:rPr>
              <w:t xml:space="preserve">………………………………………………………………………………………………………………………………..    </w:t>
            </w:r>
            <w:r w:rsidRPr="00014F91">
              <w:rPr>
                <w:rFonts w:ascii="Arial Narrow" w:eastAsia="SimSun" w:hAnsi="Arial Narrow" w:cs="Calibri"/>
                <w:sz w:val="24"/>
                <w:szCs w:val="24"/>
                <w:lang w:eastAsia="pl-PL"/>
              </w:rPr>
              <w:t>____________________________________________________________________________________</w:t>
            </w:r>
          </w:p>
          <w:p w14:paraId="386B517E" w14:textId="77777777" w:rsidR="007676D0" w:rsidRPr="00014F91" w:rsidRDefault="007676D0" w:rsidP="00D86740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sz w:val="24"/>
                <w:szCs w:val="24"/>
                <w:lang w:eastAsia="pl-PL"/>
              </w:rPr>
            </w:pPr>
          </w:p>
          <w:p w14:paraId="26CE6567" w14:textId="77777777" w:rsidR="00835B44" w:rsidRDefault="00835B44" w:rsidP="00D86740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sz w:val="24"/>
                <w:szCs w:val="24"/>
                <w:lang w:eastAsia="pl-PL"/>
              </w:rPr>
            </w:pPr>
            <w:r w:rsidRPr="00014F91">
              <w:rPr>
                <w:rFonts w:ascii="Arial Narrow" w:hAnsi="Arial Narrow" w:cs="Calibri"/>
                <w:sz w:val="24"/>
                <w:szCs w:val="24"/>
                <w:lang w:eastAsia="pl-PL"/>
              </w:rPr>
              <w:t>OŚWIADCZAMY, że przedstawione w ofercie ceny nie stanowią cen dumpingowych i złożenie oferty nie stanowi czynu nieuczciwej konkurencji.</w:t>
            </w:r>
          </w:p>
          <w:p w14:paraId="5D18FC0A" w14:textId="77777777" w:rsidR="006566AA" w:rsidRDefault="006566AA" w:rsidP="00D86740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sz w:val="24"/>
                <w:szCs w:val="24"/>
                <w:lang w:eastAsia="pl-PL"/>
              </w:rPr>
            </w:pPr>
          </w:p>
          <w:p w14:paraId="77D9505F" w14:textId="00350E5E" w:rsidR="005C497B" w:rsidRPr="00014F91" w:rsidRDefault="005C497B" w:rsidP="00D86740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sz w:val="24"/>
                <w:szCs w:val="24"/>
                <w:lang w:eastAsia="pl-PL"/>
              </w:rPr>
            </w:pPr>
          </w:p>
        </w:tc>
      </w:tr>
      <w:tr w:rsidR="00835B44" w:rsidRPr="00AB2B7F" w14:paraId="7AD6D62C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55"/>
        </w:trPr>
        <w:tc>
          <w:tcPr>
            <w:tcW w:w="10065" w:type="dxa"/>
          </w:tcPr>
          <w:p w14:paraId="41CAC726" w14:textId="5D030736" w:rsidR="0087434D" w:rsidRDefault="0087434D" w:rsidP="0087434D">
            <w:pPr>
              <w:pStyle w:val="Akapitzlist"/>
              <w:shd w:val="clear" w:color="auto" w:fill="FFFFFF"/>
              <w:spacing w:after="240" w:line="276" w:lineRule="auto"/>
              <w:ind w:left="0" w:right="45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KRYTERIUM nr 2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Doświadczenie Inspektora:</w:t>
            </w:r>
          </w:p>
          <w:tbl>
            <w:tblPr>
              <w:tblW w:w="9781" w:type="dxa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3402"/>
              <w:gridCol w:w="4536"/>
            </w:tblGrid>
            <w:tr w:rsidR="0087434D" w14:paraId="23026D6F" w14:textId="77777777" w:rsidTr="005C497B">
              <w:trPr>
                <w:cantSplit/>
                <w:trHeight w:val="762"/>
              </w:trPr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6BFCDB27" w14:textId="54D99ADF" w:rsidR="0087434D" w:rsidRDefault="0087434D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  <w:t>Dane Inspektora</w:t>
                  </w:r>
                </w:p>
                <w:p w14:paraId="4CD18DAE" w14:textId="4377F4F3" w:rsidR="0087434D" w:rsidRDefault="0087434D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vertAlign w:val="superscript"/>
                      <w:lang w:eastAsia="en-US"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hideMark/>
                </w:tcPr>
                <w:p w14:paraId="78690DBC" w14:textId="39D2BCFC" w:rsidR="0087434D" w:rsidRDefault="0087434D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  <w:t xml:space="preserve">Informacje potwierdzające posiadane </w:t>
                  </w:r>
                  <w:r w:rsidR="00F421C8"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  <w:t>d</w:t>
                  </w:r>
                  <w:r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  <w:t>oświadczenie</w:t>
                  </w:r>
                  <w:r w:rsidR="00F421C8"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  <w:t xml:space="preserve"> zgodnie z zapytaniem ofertowym</w:t>
                  </w:r>
                </w:p>
              </w:tc>
            </w:tr>
            <w:tr w:rsidR="0087434D" w14:paraId="6C0E7D31" w14:textId="77777777" w:rsidTr="005C497B">
              <w:trPr>
                <w:cantSplit/>
                <w:trHeight w:val="309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2F1599" w14:textId="6A1C54FB" w:rsidR="0087434D" w:rsidRDefault="0087434D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smallCaps/>
                      <w:spacing w:val="5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5C6546" w14:textId="64D8329A" w:rsidR="0087434D" w:rsidRDefault="0087434D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smallCaps/>
                      <w:spacing w:val="5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60E56" w14:textId="687364A2" w:rsidR="0087434D" w:rsidRDefault="0087434D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smallCaps/>
                      <w:spacing w:val="5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</w:tr>
            <w:tr w:rsidR="0087434D" w14:paraId="05CAB9A0" w14:textId="77777777" w:rsidTr="005C497B">
              <w:trPr>
                <w:cantSplit/>
                <w:trHeight w:val="434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BE9523" w14:textId="26DB64DE" w:rsidR="00247EFB" w:rsidRPr="00247EFB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 w:rsidRPr="00247EFB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Oferowane przez Wykonawcę:</w:t>
                  </w:r>
                </w:p>
                <w:p w14:paraId="66230043" w14:textId="6D621D12" w:rsidR="0087434D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247EFB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Doświadczenie </w:t>
                  </w: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osoby odpowiedzialnej za świadczenie usługi (Inspektor nadzoru inwestorskiego w specjalności konstrukcyjno-budowlanej</w:t>
                  </w:r>
                  <w:r w:rsidR="00780B83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)</w:t>
                  </w:r>
                  <w:r w:rsidR="0087434D">
                    <w:rPr>
                      <w:rFonts w:ascii="Calibri" w:eastAsia="Calibri" w:hAnsi="Calibri" w:cs="Calibri"/>
                      <w:b/>
                      <w:sz w:val="22"/>
                      <w:szCs w:val="22"/>
                      <w:lang w:eastAsia="en-US"/>
                    </w:rPr>
                    <w:t xml:space="preserve">                           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E7793" w14:textId="77777777" w:rsidR="0087434D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 w:rsidRPr="00247EFB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Oferowane przez</w:t>
                  </w: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doświadczenie Pani/Pana</w:t>
                  </w:r>
                </w:p>
                <w:p w14:paraId="50D577C6" w14:textId="77777777" w:rsidR="00247EFB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…………………………………………………</w:t>
                  </w:r>
                </w:p>
                <w:p w14:paraId="5BA5E465" w14:textId="77777777" w:rsidR="00247EFB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lang w:eastAsia="en-US"/>
                    </w:rPr>
                  </w:pPr>
                  <w:r w:rsidRPr="00247EFB">
                    <w:rPr>
                      <w:rFonts w:ascii="Calibri" w:eastAsia="Calibri" w:hAnsi="Calibri" w:cs="Calibri"/>
                      <w:bCs/>
                      <w:lang w:eastAsia="en-US"/>
                    </w:rPr>
                    <w:t>(imię i nazwisko)</w:t>
                  </w:r>
                </w:p>
                <w:p w14:paraId="2A9D5129" w14:textId="77777777" w:rsidR="00247EFB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lang w:eastAsia="en-US"/>
                    </w:rPr>
                  </w:pPr>
                </w:p>
                <w:p w14:paraId="26291422" w14:textId="77777777" w:rsidR="00247EFB" w:rsidRPr="00247EFB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 w:rsidRPr="00247EFB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Podstawa dysponowania:</w:t>
                  </w:r>
                </w:p>
                <w:p w14:paraId="77FF4B34" w14:textId="77777777" w:rsidR="00247EFB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 w:rsidRPr="00247EFB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……………………………………………………….</w:t>
                  </w:r>
                </w:p>
                <w:p w14:paraId="67CDE78C" w14:textId="7CB8A326" w:rsidR="00247EFB" w:rsidRPr="00247EFB" w:rsidRDefault="00247EFB" w:rsidP="0087434D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smallCaps/>
                      <w:spacing w:val="5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(</w:t>
                  </w:r>
                  <w:r w:rsidRPr="00247EFB">
                    <w:rPr>
                      <w:rFonts w:ascii="Calibri" w:eastAsia="Calibri" w:hAnsi="Calibri" w:cs="Calibri"/>
                      <w:bCs/>
                      <w:lang w:eastAsia="en-US"/>
                    </w:rPr>
                    <w:t>np. umowa o pracę lub inny stosunek cywilno-prawny potwierdzający  bezpośredniość dysponowania</w:t>
                  </w: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1865CC" w14:textId="77777777" w:rsidR="005C497B" w:rsidRDefault="00F421C8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1) podmiot na rzecz którego usługa została </w:t>
                  </w:r>
                  <w:r w:rsidR="005C497B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 </w:t>
                  </w:r>
                </w:p>
                <w:p w14:paraId="7DBA2EE2" w14:textId="79C5E7EC" w:rsidR="00247EF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    </w:t>
                  </w:r>
                  <w:r w:rsidR="00F421C8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wykonana:</w:t>
                  </w:r>
                </w:p>
                <w:p w14:paraId="083AECAE" w14:textId="77777777" w:rsidR="00F421C8" w:rsidRDefault="00F421C8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…………………………………………………….</w:t>
                  </w:r>
                </w:p>
                <w:p w14:paraId="39D70E80" w14:textId="59EE2B52" w:rsidR="00F421C8" w:rsidRDefault="00F421C8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termin wykonania usługi: </w:t>
                  </w:r>
                </w:p>
                <w:p w14:paraId="01F965C9" w14:textId="77777777" w:rsidR="00F421C8" w:rsidRDefault="00F421C8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od …………….. do ……………….</w:t>
                  </w:r>
                </w:p>
                <w:p w14:paraId="38B843D0" w14:textId="4B62531C" w:rsidR="00F421C8" w:rsidRDefault="00F421C8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wartość kompleksowej renowacji drewnianych elementów konstrukcyjnych lub wykończeniowych</w:t>
                  </w:r>
                </w:p>
                <w:p w14:paraId="2E07BA2D" w14:textId="1E1FA5E8" w:rsidR="00F421C8" w:rsidRDefault="00F421C8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……………………………….</w:t>
                  </w:r>
                  <w:r w:rsidR="0017611D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brutto</w:t>
                  </w:r>
                </w:p>
                <w:p w14:paraId="46AF72FA" w14:textId="77777777" w:rsidR="005013DE" w:rsidRDefault="005013DE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19ADC4A0" w14:textId="34BCB66E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2) podmiot na rzecz którego usługa została      </w:t>
                  </w:r>
                </w:p>
                <w:p w14:paraId="60D6D340" w14:textId="41835305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    wykonana:</w:t>
                  </w:r>
                </w:p>
                <w:p w14:paraId="2C731BFD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…………………………………………………….</w:t>
                  </w:r>
                </w:p>
                <w:p w14:paraId="5705754D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termin wykonania usługi: </w:t>
                  </w:r>
                </w:p>
                <w:p w14:paraId="0771F440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od …………….. do ……………….</w:t>
                  </w:r>
                </w:p>
                <w:p w14:paraId="39B3F698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wartość kompleksowej renowacji drewnianych elementów konstrukcyjnych lub wykończeniowych</w:t>
                  </w:r>
                </w:p>
                <w:p w14:paraId="4807F9AA" w14:textId="2C27FC9C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……………………………….</w:t>
                  </w:r>
                  <w:r w:rsidR="0017611D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brutto</w:t>
                  </w:r>
                </w:p>
                <w:p w14:paraId="3C601301" w14:textId="77777777" w:rsidR="005013DE" w:rsidRDefault="005013DE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7843EF79" w14:textId="33C23460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3) podmiot na rzecz którego usługa została    </w:t>
                  </w:r>
                </w:p>
                <w:p w14:paraId="6614B424" w14:textId="4679CAC9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    wykonana:</w:t>
                  </w:r>
                </w:p>
                <w:p w14:paraId="434FB44D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…………………………………………………….</w:t>
                  </w:r>
                </w:p>
                <w:p w14:paraId="63C4C50A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termin wykonania usługi: </w:t>
                  </w:r>
                </w:p>
                <w:p w14:paraId="0EC7ED06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od …………….. do ……………….</w:t>
                  </w:r>
                </w:p>
                <w:p w14:paraId="26DCB13C" w14:textId="77777777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wartość kompleksowej renowacji drewnianych elementów konstrukcyjnych lub wykończeniowych</w:t>
                  </w:r>
                </w:p>
                <w:p w14:paraId="7B880B28" w14:textId="0B45DEA9" w:rsidR="005C497B" w:rsidRDefault="005C497B" w:rsidP="005C497B">
                  <w:pPr>
                    <w:suppressAutoHyphens w:val="0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>……………………………….</w:t>
                  </w:r>
                  <w:r w:rsidR="0017611D"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  <w:t xml:space="preserve"> brutto</w:t>
                  </w:r>
                </w:p>
                <w:p w14:paraId="6138E490" w14:textId="717EC48F" w:rsidR="00F421C8" w:rsidRPr="00F421C8" w:rsidRDefault="00F421C8" w:rsidP="00F421C8">
                  <w:pPr>
                    <w:suppressAutoHyphens w:val="0"/>
                    <w:jc w:val="center"/>
                    <w:rPr>
                      <w:rFonts w:ascii="Calibri" w:eastAsia="Calibri" w:hAnsi="Calibri" w:cs="Calibri"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3B81BA5A" w14:textId="3757E3CB" w:rsidR="00B96C9E" w:rsidRPr="002A1BC1" w:rsidRDefault="00B96C9E" w:rsidP="006566AA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</w:pPr>
          </w:p>
        </w:tc>
      </w:tr>
      <w:tr w:rsidR="005C497B" w:rsidRPr="00AB2B7F" w14:paraId="6C863B67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2"/>
        </w:trPr>
        <w:tc>
          <w:tcPr>
            <w:tcW w:w="10065" w:type="dxa"/>
          </w:tcPr>
          <w:p w14:paraId="5CA8A591" w14:textId="77777777" w:rsidR="005013DE" w:rsidRDefault="005013DE" w:rsidP="0017611D">
            <w:pPr>
              <w:rPr>
                <w:iCs/>
                <w:color w:val="000000"/>
                <w:sz w:val="22"/>
                <w:szCs w:val="22"/>
                <w:lang w:eastAsia="pl-PL"/>
              </w:rPr>
            </w:pPr>
          </w:p>
          <w:p w14:paraId="6BDAF1C8" w14:textId="4CC5D5D2" w:rsidR="0017611D" w:rsidRPr="0017611D" w:rsidRDefault="0017611D" w:rsidP="0017611D">
            <w:pPr>
              <w:rPr>
                <w:iCs/>
                <w:color w:val="000000"/>
                <w:sz w:val="22"/>
                <w:szCs w:val="22"/>
                <w:lang w:eastAsia="pl-PL"/>
              </w:rPr>
            </w:pPr>
            <w:r w:rsidRPr="0017611D">
              <w:rPr>
                <w:iCs/>
                <w:color w:val="000000"/>
                <w:sz w:val="22"/>
                <w:szCs w:val="22"/>
                <w:lang w:eastAsia="pl-PL"/>
              </w:rPr>
              <w:t>Wskazanie większego doświadczenia, w „Formularzu ofertowym” spowoduje, że wykonawca</w:t>
            </w:r>
            <w:r w:rsidRPr="0017611D">
              <w:rPr>
                <w:iCs/>
                <w:color w:val="000000"/>
                <w:sz w:val="22"/>
                <w:szCs w:val="22"/>
                <w:lang w:eastAsia="pl-PL"/>
              </w:rPr>
              <w:br/>
              <w:t xml:space="preserve">w przedmiotowym kryterium otrzyma maksymalną liczbę punktów. </w:t>
            </w:r>
          </w:p>
          <w:p w14:paraId="497A79A5" w14:textId="77777777" w:rsidR="0017611D" w:rsidRPr="0017611D" w:rsidRDefault="0017611D" w:rsidP="0017611D">
            <w:pPr>
              <w:rPr>
                <w:iCs/>
                <w:color w:val="000000"/>
                <w:sz w:val="22"/>
                <w:szCs w:val="22"/>
                <w:lang w:eastAsia="pl-PL"/>
              </w:rPr>
            </w:pPr>
          </w:p>
          <w:p w14:paraId="7A998FAC" w14:textId="77777777" w:rsidR="0017611D" w:rsidRPr="0017611D" w:rsidRDefault="0017611D" w:rsidP="0017611D">
            <w:pPr>
              <w:rPr>
                <w:iCs/>
                <w:color w:val="000000"/>
                <w:sz w:val="22"/>
                <w:szCs w:val="22"/>
                <w:lang w:eastAsia="pl-PL"/>
              </w:rPr>
            </w:pPr>
            <w:r w:rsidRPr="0017611D">
              <w:rPr>
                <w:iCs/>
                <w:color w:val="000000"/>
                <w:sz w:val="22"/>
                <w:szCs w:val="22"/>
                <w:lang w:eastAsia="pl-PL"/>
              </w:rPr>
              <w:t xml:space="preserve">W przypadku gdy wykazane doświadczenie nie będzie spełniało wymagań określonych dla  przyznania 0 pkt oferta zostanie odrzucona jako niespełniająca wymagań. </w:t>
            </w:r>
          </w:p>
          <w:p w14:paraId="7029A66D" w14:textId="77777777" w:rsidR="0017611D" w:rsidRPr="0017611D" w:rsidRDefault="0017611D" w:rsidP="0017611D">
            <w:pPr>
              <w:rPr>
                <w:iCs/>
                <w:color w:val="000000"/>
                <w:sz w:val="22"/>
                <w:szCs w:val="22"/>
                <w:lang w:eastAsia="pl-PL"/>
              </w:rPr>
            </w:pPr>
          </w:p>
          <w:p w14:paraId="08E2A800" w14:textId="77777777" w:rsidR="0017611D" w:rsidRPr="0017611D" w:rsidRDefault="0017611D" w:rsidP="0017611D">
            <w:pPr>
              <w:rPr>
                <w:iCs/>
                <w:color w:val="000000"/>
                <w:sz w:val="22"/>
                <w:szCs w:val="22"/>
                <w:lang w:eastAsia="pl-PL"/>
              </w:rPr>
            </w:pPr>
            <w:r w:rsidRPr="0017611D">
              <w:rPr>
                <w:iCs/>
                <w:color w:val="000000"/>
                <w:sz w:val="22"/>
                <w:szCs w:val="22"/>
                <w:lang w:eastAsia="pl-PL"/>
              </w:rPr>
              <w:t xml:space="preserve">Informację należy wskazać w „Formularzu ofertowym” </w:t>
            </w:r>
          </w:p>
          <w:p w14:paraId="7A53B9F9" w14:textId="77777777" w:rsidR="0017611D" w:rsidRPr="0017611D" w:rsidRDefault="0017611D" w:rsidP="0017611D">
            <w:pPr>
              <w:rPr>
                <w:iCs/>
                <w:color w:val="000000"/>
                <w:sz w:val="22"/>
                <w:szCs w:val="22"/>
                <w:lang w:eastAsia="pl-PL"/>
              </w:rPr>
            </w:pPr>
            <w:r w:rsidRPr="0017611D">
              <w:rPr>
                <w:iCs/>
                <w:color w:val="000000"/>
                <w:sz w:val="22"/>
                <w:szCs w:val="22"/>
                <w:lang w:eastAsia="pl-PL"/>
              </w:rPr>
              <w:t xml:space="preserve">Nie wskazanie którejkolwiek z wymaganych wyżej informacji będzie skutkowało nie przyznaniem punktów w niniejszym kryterium oceny ofert. </w:t>
            </w:r>
          </w:p>
          <w:p w14:paraId="51C4232C" w14:textId="56C20231" w:rsidR="005C497B" w:rsidRPr="00AB2B7F" w:rsidRDefault="005C497B" w:rsidP="005C497B">
            <w:pPr>
              <w:pStyle w:val="NormalnyWeb"/>
              <w:spacing w:before="0" w:after="0" w:line="360" w:lineRule="auto"/>
              <w:rPr>
                <w:rFonts w:ascii="Arial Narrow" w:hAnsi="Arial Narrow" w:cs="Calibri"/>
                <w:b/>
                <w:color w:val="262626"/>
              </w:rPr>
            </w:pPr>
          </w:p>
        </w:tc>
      </w:tr>
      <w:tr w:rsidR="005C497B" w:rsidRPr="00AB2B7F" w14:paraId="1B732C1B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2"/>
        </w:trPr>
        <w:tc>
          <w:tcPr>
            <w:tcW w:w="10065" w:type="dxa"/>
          </w:tcPr>
          <w:p w14:paraId="6F1D303C" w14:textId="77777777" w:rsidR="005C497B" w:rsidRPr="00AB2B7F" w:rsidRDefault="005C497B" w:rsidP="005C497B">
            <w:pPr>
              <w:pStyle w:val="NormalnyWeb"/>
              <w:spacing w:before="0" w:after="0" w:line="360" w:lineRule="auto"/>
              <w:rPr>
                <w:rFonts w:ascii="Arial Narrow" w:hAnsi="Arial Narrow" w:cs="Calibri"/>
                <w:b/>
                <w:color w:val="262626"/>
              </w:rPr>
            </w:pPr>
            <w:r w:rsidRPr="00AB2B7F">
              <w:rPr>
                <w:rFonts w:ascii="Arial Narrow" w:hAnsi="Arial Narrow" w:cs="Calibri"/>
                <w:b/>
                <w:color w:val="262626"/>
              </w:rPr>
              <w:lastRenderedPageBreak/>
              <w:t>TERMIN WYKONANIA ZAMÓWIENIA:</w:t>
            </w:r>
          </w:p>
          <w:p w14:paraId="209F5456" w14:textId="5A97FEB0" w:rsidR="005C497B" w:rsidRPr="00AC7ECA" w:rsidRDefault="005C497B" w:rsidP="005C497B">
            <w:pPr>
              <w:pStyle w:val="NormalnyWeb"/>
              <w:spacing w:before="0" w:after="0"/>
              <w:rPr>
                <w:rFonts w:ascii="Arial Narrow" w:hAnsi="Arial Narrow" w:cs="Calibri"/>
                <w:b/>
                <w:color w:val="262626"/>
              </w:rPr>
            </w:pPr>
            <w:r w:rsidRPr="00AB2B7F">
              <w:rPr>
                <w:rFonts w:ascii="Arial Narrow" w:hAnsi="Arial Narrow" w:cs="Calibri"/>
                <w:color w:val="262626"/>
              </w:rPr>
              <w:t xml:space="preserve">zobowiązujemy się wykonać </w:t>
            </w:r>
            <w:r>
              <w:rPr>
                <w:rFonts w:ascii="Arial Narrow" w:hAnsi="Arial Narrow" w:cs="Calibri"/>
                <w:color w:val="262626"/>
              </w:rPr>
              <w:t xml:space="preserve">usługi </w:t>
            </w:r>
            <w:r w:rsidRPr="00AB2B7F">
              <w:rPr>
                <w:rFonts w:ascii="Arial Narrow" w:hAnsi="Arial Narrow" w:cs="Calibri"/>
                <w:color w:val="262626"/>
              </w:rPr>
              <w:t>związane z realizacją zamówienia w termin</w:t>
            </w:r>
            <w:r>
              <w:rPr>
                <w:rFonts w:ascii="Arial Narrow" w:hAnsi="Arial Narrow" w:cs="Calibri"/>
                <w:color w:val="262626"/>
              </w:rPr>
              <w:t>ie</w:t>
            </w:r>
            <w:r w:rsidRPr="00AB2B7F">
              <w:rPr>
                <w:rFonts w:ascii="Arial Narrow" w:hAnsi="Arial Narrow" w:cs="Calibri"/>
                <w:color w:val="262626"/>
              </w:rPr>
              <w:t xml:space="preserve"> wymagany</w:t>
            </w:r>
            <w:r>
              <w:rPr>
                <w:rFonts w:ascii="Arial Narrow" w:hAnsi="Arial Narrow" w:cs="Calibri"/>
                <w:color w:val="262626"/>
              </w:rPr>
              <w:t>m</w:t>
            </w:r>
            <w:r w:rsidRPr="00AB2B7F">
              <w:rPr>
                <w:rFonts w:ascii="Arial Narrow" w:hAnsi="Arial Narrow" w:cs="Calibri"/>
                <w:color w:val="262626"/>
              </w:rPr>
              <w:t xml:space="preserve"> przez Zamawiającego określo</w:t>
            </w:r>
            <w:r>
              <w:rPr>
                <w:rFonts w:ascii="Arial Narrow" w:hAnsi="Arial Narrow" w:cs="Calibri"/>
                <w:color w:val="262626"/>
              </w:rPr>
              <w:t>nym</w:t>
            </w:r>
            <w:r w:rsidRPr="00AB2B7F">
              <w:rPr>
                <w:rFonts w:ascii="Arial Narrow" w:hAnsi="Arial Narrow" w:cs="Calibri"/>
                <w:color w:val="262626"/>
              </w:rPr>
              <w:t xml:space="preserve"> w </w:t>
            </w:r>
            <w:r w:rsidR="0017611D">
              <w:rPr>
                <w:rFonts w:ascii="Arial Narrow" w:hAnsi="Arial Narrow" w:cs="Calibri"/>
                <w:color w:val="262626"/>
              </w:rPr>
              <w:t>Zapytaniu ofertowym.</w:t>
            </w:r>
          </w:p>
        </w:tc>
      </w:tr>
      <w:tr w:rsidR="00835B44" w:rsidRPr="00AB2B7F" w14:paraId="254F9209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2"/>
        </w:trPr>
        <w:tc>
          <w:tcPr>
            <w:tcW w:w="10065" w:type="dxa"/>
          </w:tcPr>
          <w:p w14:paraId="56F77699" w14:textId="6FFCFA9D" w:rsidR="006566AA" w:rsidRPr="00AC7ECA" w:rsidRDefault="006566AA" w:rsidP="006566AA">
            <w:pPr>
              <w:pStyle w:val="NormalnyWeb"/>
              <w:spacing w:before="0" w:after="0"/>
              <w:rPr>
                <w:rFonts w:ascii="Arial Narrow" w:hAnsi="Arial Narrow" w:cs="Calibri"/>
                <w:color w:val="262626"/>
              </w:rPr>
            </w:pPr>
            <w:r w:rsidRPr="00AC7ECA">
              <w:rPr>
                <w:rFonts w:ascii="Arial Narrow" w:hAnsi="Arial Narrow" w:cs="Calibri"/>
                <w:b/>
                <w:color w:val="262626"/>
              </w:rPr>
              <w:t xml:space="preserve">WARUNKI PŁATNOŚCI </w:t>
            </w:r>
          </w:p>
          <w:p w14:paraId="560BDE9C" w14:textId="163769F8" w:rsidR="00E4093C" w:rsidRDefault="006566AA" w:rsidP="006566AA">
            <w:pPr>
              <w:pStyle w:val="NormalnyWeb"/>
              <w:spacing w:before="0" w:after="0" w:line="276" w:lineRule="auto"/>
              <w:rPr>
                <w:rFonts w:ascii="Arial Narrow" w:hAnsi="Arial Narrow" w:cs="Calibri"/>
                <w:bCs/>
                <w:color w:val="262626"/>
              </w:rPr>
            </w:pPr>
            <w:r w:rsidRPr="00AC7ECA">
              <w:rPr>
                <w:rFonts w:ascii="Arial Narrow" w:hAnsi="Arial Narrow" w:cs="Calibri"/>
                <w:bCs/>
                <w:color w:val="262626"/>
              </w:rPr>
              <w:t xml:space="preserve">Niniejszym potwierdzamy i akceptujemy warunki płatności określone w „Projekcie umowy” stanowiącym załącznik do </w:t>
            </w:r>
            <w:r w:rsidR="0017611D">
              <w:rPr>
                <w:rFonts w:ascii="Arial Narrow" w:hAnsi="Arial Narrow" w:cs="Calibri"/>
                <w:bCs/>
                <w:color w:val="262626"/>
              </w:rPr>
              <w:t>Zapytania Ofertowego</w:t>
            </w:r>
          </w:p>
          <w:p w14:paraId="0EEFEC79" w14:textId="6E8DA771" w:rsidR="006566AA" w:rsidRPr="00DD77BD" w:rsidRDefault="006566AA" w:rsidP="006566AA">
            <w:pPr>
              <w:pStyle w:val="NormalnyWeb"/>
              <w:spacing w:before="0" w:after="0" w:line="276" w:lineRule="auto"/>
              <w:rPr>
                <w:rFonts w:ascii="Arial Narrow" w:hAnsi="Arial Narrow" w:cs="Calibri"/>
                <w:color w:val="262626"/>
              </w:rPr>
            </w:pPr>
          </w:p>
        </w:tc>
      </w:tr>
      <w:tr w:rsidR="00835B44" w:rsidRPr="00AC7ECA" w14:paraId="33458FC8" w14:textId="77777777" w:rsidTr="00ED78D4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065" w:type="dxa"/>
          </w:tcPr>
          <w:p w14:paraId="36D726D9" w14:textId="27668D3B" w:rsidR="00835B44" w:rsidRPr="00AC7ECA" w:rsidRDefault="00835B44" w:rsidP="00413F75">
            <w:pPr>
              <w:spacing w:line="276" w:lineRule="auto"/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t>OŚWIADCZAMY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>, że oferta nie zawiera*/zawiera* informacji stanowiących tajemnicę przedsiębiorstwa w</w:t>
            </w:r>
            <w:r w:rsidR="00963A68">
              <w:rPr>
                <w:rFonts w:ascii="Arial Narrow" w:hAnsi="Arial Narrow" w:cs="Calibri"/>
                <w:color w:val="262626"/>
                <w:sz w:val="24"/>
                <w:szCs w:val="24"/>
              </w:rPr>
              <w:t> 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 xml:space="preserve">rozumieniu przepisów o zwalczaniu nieuczciwej konkurencji: </w:t>
            </w:r>
          </w:p>
          <w:tbl>
            <w:tblPr>
              <w:tblW w:w="98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10"/>
              <w:gridCol w:w="4176"/>
              <w:gridCol w:w="1831"/>
              <w:gridCol w:w="2150"/>
            </w:tblGrid>
            <w:tr w:rsidR="00835B44" w:rsidRPr="00AC7ECA" w14:paraId="28048372" w14:textId="77777777" w:rsidTr="00963A68">
              <w:trPr>
                <w:cantSplit/>
                <w:trHeight w:val="409"/>
              </w:trPr>
              <w:tc>
                <w:tcPr>
                  <w:tcW w:w="1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6FA15C7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b/>
                      <w:color w:val="262626"/>
                    </w:rPr>
                  </w:pPr>
                  <w:r w:rsidRPr="00AC7ECA">
                    <w:rPr>
                      <w:rFonts w:ascii="Arial Narrow" w:hAnsi="Arial Narrow" w:cs="Calibri"/>
                      <w:b/>
                      <w:color w:val="262626"/>
                    </w:rPr>
                    <w:t>l.p.</w:t>
                  </w:r>
                </w:p>
              </w:tc>
              <w:tc>
                <w:tcPr>
                  <w:tcW w:w="4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3226BA0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b/>
                      <w:color w:val="262626"/>
                    </w:rPr>
                  </w:pPr>
                  <w:r w:rsidRPr="00AC7ECA">
                    <w:rPr>
                      <w:rFonts w:ascii="Arial Narrow" w:hAnsi="Arial Narrow" w:cs="Calibri"/>
                      <w:b/>
                      <w:color w:val="262626"/>
                    </w:rPr>
                    <w:t>Oznaczenie rodzaju (nazwy) informacji</w:t>
                  </w:r>
                </w:p>
              </w:tc>
              <w:tc>
                <w:tcPr>
                  <w:tcW w:w="39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0A87CE8B" w14:textId="77777777" w:rsidR="00835B44" w:rsidRPr="00AC7ECA" w:rsidRDefault="00835B44" w:rsidP="001C4A82">
                  <w:pPr>
                    <w:pStyle w:val="Domylnyteks"/>
                    <w:jc w:val="center"/>
                    <w:rPr>
                      <w:rFonts w:ascii="Arial Narrow" w:hAnsi="Arial Narrow" w:cs="Calibri"/>
                      <w:b/>
                      <w:color w:val="262626"/>
                    </w:rPr>
                  </w:pPr>
                  <w:r w:rsidRPr="00AC7ECA">
                    <w:rPr>
                      <w:rFonts w:ascii="Arial Narrow" w:hAnsi="Arial Narrow" w:cs="Calibri"/>
                      <w:b/>
                      <w:color w:val="262626"/>
                    </w:rPr>
                    <w:t>strony w ofercie</w:t>
                  </w:r>
                </w:p>
                <w:p w14:paraId="170B4FE3" w14:textId="77777777" w:rsidR="00835B44" w:rsidRPr="00AC7ECA" w:rsidRDefault="00835B44" w:rsidP="001C4A82">
                  <w:pPr>
                    <w:pStyle w:val="Domylnyteks"/>
                    <w:jc w:val="center"/>
                    <w:rPr>
                      <w:rFonts w:ascii="Arial Narrow" w:hAnsi="Arial Narrow" w:cs="Calibri"/>
                      <w:b/>
                      <w:color w:val="262626"/>
                    </w:rPr>
                  </w:pPr>
                  <w:r w:rsidRPr="00AC7ECA">
                    <w:rPr>
                      <w:rFonts w:ascii="Arial Narrow" w:hAnsi="Arial Narrow" w:cs="Calibri"/>
                      <w:b/>
                      <w:color w:val="262626"/>
                    </w:rPr>
                    <w:t>(wyrażone cyfrą)</w:t>
                  </w:r>
                </w:p>
              </w:tc>
            </w:tr>
            <w:tr w:rsidR="00835B44" w:rsidRPr="00AC7ECA" w14:paraId="03696887" w14:textId="77777777" w:rsidTr="00963A68">
              <w:trPr>
                <w:cantSplit/>
                <w:trHeight w:val="368"/>
              </w:trPr>
              <w:tc>
                <w:tcPr>
                  <w:tcW w:w="17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503366EF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b/>
                      <w:color w:val="262626"/>
                    </w:rPr>
                  </w:pPr>
                </w:p>
              </w:tc>
              <w:tc>
                <w:tcPr>
                  <w:tcW w:w="41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5F00B357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b/>
                      <w:color w:val="262626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38ED0C9D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b/>
                      <w:color w:val="262626"/>
                    </w:rPr>
                  </w:pPr>
                  <w:r w:rsidRPr="00AC7ECA">
                    <w:rPr>
                      <w:rFonts w:ascii="Arial Narrow" w:hAnsi="Arial Narrow" w:cs="Calibri"/>
                      <w:b/>
                      <w:color w:val="262626"/>
                    </w:rPr>
                    <w:t>od</w:t>
                  </w: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909AE1C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b/>
                      <w:color w:val="262626"/>
                    </w:rPr>
                  </w:pPr>
                  <w:r w:rsidRPr="00AC7ECA">
                    <w:rPr>
                      <w:rFonts w:ascii="Arial Narrow" w:hAnsi="Arial Narrow" w:cs="Calibri"/>
                      <w:b/>
                      <w:color w:val="262626"/>
                    </w:rPr>
                    <w:t>do</w:t>
                  </w:r>
                </w:p>
              </w:tc>
            </w:tr>
            <w:tr w:rsidR="00835B44" w:rsidRPr="00AC7ECA" w14:paraId="574852EE" w14:textId="77777777" w:rsidTr="00963A68">
              <w:trPr>
                <w:cantSplit/>
                <w:trHeight w:val="312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BBC5C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b/>
                      <w:color w:val="262626"/>
                    </w:rPr>
                  </w:pPr>
                </w:p>
              </w:tc>
              <w:tc>
                <w:tcPr>
                  <w:tcW w:w="4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613E6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color w:val="262626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64FC6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color w:val="262626"/>
                    </w:rPr>
                  </w:pP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F2417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color w:val="262626"/>
                    </w:rPr>
                  </w:pPr>
                </w:p>
              </w:tc>
            </w:tr>
            <w:tr w:rsidR="00835B44" w:rsidRPr="00AC7ECA" w14:paraId="57497901" w14:textId="77777777" w:rsidTr="00963A68">
              <w:trPr>
                <w:cantSplit/>
                <w:trHeight w:val="153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266BB" w14:textId="77777777" w:rsidR="00835B44" w:rsidRPr="00AC7ECA" w:rsidRDefault="00835B44" w:rsidP="001C4A82">
                  <w:pPr>
                    <w:rPr>
                      <w:rFonts w:ascii="Arial Narrow" w:hAnsi="Arial Narrow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4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BC77C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color w:val="262626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0B8AF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color w:val="262626"/>
                    </w:rPr>
                  </w:pP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A0D35" w14:textId="77777777" w:rsidR="00835B44" w:rsidRPr="00AC7ECA" w:rsidRDefault="00835B44" w:rsidP="001C4A82">
                  <w:pPr>
                    <w:pStyle w:val="Domylnyteks"/>
                    <w:rPr>
                      <w:rFonts w:ascii="Arial Narrow" w:hAnsi="Arial Narrow" w:cs="Calibri"/>
                      <w:color w:val="262626"/>
                    </w:rPr>
                  </w:pPr>
                </w:p>
              </w:tc>
            </w:tr>
          </w:tbl>
          <w:p w14:paraId="430BB5AD" w14:textId="77777777" w:rsidR="00835B44" w:rsidRPr="00AC7ECA" w:rsidRDefault="00835B44" w:rsidP="001C4A8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Calibri"/>
                <w:color w:val="262626"/>
                <w:sz w:val="24"/>
                <w:szCs w:val="24"/>
              </w:rPr>
            </w:pPr>
          </w:p>
        </w:tc>
      </w:tr>
      <w:tr w:rsidR="00835B44" w:rsidRPr="00AC7ECA" w14:paraId="63A8B9F0" w14:textId="77777777" w:rsidTr="00B96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8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B241" w14:textId="690D7B21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Stosownie do art. </w:t>
            </w:r>
            <w:r w:rsidR="00D374D5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225</w:t>
            </w: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 ust. </w:t>
            </w:r>
            <w:r w:rsidR="00D374D5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1 </w:t>
            </w: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ustawy </w:t>
            </w:r>
            <w:proofErr w:type="spellStart"/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Pzp</w:t>
            </w:r>
            <w:proofErr w:type="spellEnd"/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 OŚWIADCZAMY, że wybór naszej oferty;</w:t>
            </w:r>
          </w:p>
          <w:p w14:paraId="22CC37F0" w14:textId="77777777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□ </w:t>
            </w: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nie będzie 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prowadził do powstania u Zamawiającego obowiązku podatkowego zgodnie z</w:t>
            </w:r>
          </w:p>
          <w:p w14:paraId="0F8AC13D" w14:textId="7E526DA4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przepisami ustawy z dnia 11 marca 2004 r. o podatku od towarów i usług (Dz. U. z 20</w:t>
            </w:r>
            <w:r w:rsidR="0064056E"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2</w:t>
            </w:r>
            <w:r w:rsidR="005013DE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5</w:t>
            </w:r>
            <w:r w:rsidR="0064056E"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r., poz. </w:t>
            </w:r>
            <w:r w:rsidR="005013DE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775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ze zm.)</w:t>
            </w:r>
          </w:p>
          <w:p w14:paraId="59240CD6" w14:textId="77777777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□ </w:t>
            </w: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będzie 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prowadził do powstania u Zamawiającego obowiązku podatkowego zgodnie z przepisami</w:t>
            </w:r>
          </w:p>
          <w:p w14:paraId="570D591D" w14:textId="34761EA0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ustawy z dnia 11 marca 2004 r. o podatku od towarów i usług (Dz. U. z 20</w:t>
            </w:r>
            <w:r w:rsidR="0064056E"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2</w:t>
            </w:r>
            <w:r w:rsidR="005013DE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5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r., poz. </w:t>
            </w:r>
            <w:r w:rsidR="005013DE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775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ze zm.)</w:t>
            </w:r>
          </w:p>
          <w:p w14:paraId="3620928A" w14:textId="3281B2FF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jednocześnie wskazujemy nazwy (rodzaj) usługi, których dostawa lub świadczenie będzie prowadzić do jego powstania</w:t>
            </w:r>
          </w:p>
          <w:p w14:paraId="1AA28C48" w14:textId="5A601432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_________________________________________________________________________________________</w:t>
            </w:r>
          </w:p>
          <w:p w14:paraId="4E1D8EB0" w14:textId="497AA417" w:rsidR="00835B44" w:rsidRPr="00AC7ECA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_________________________________________________________________________________________</w:t>
            </w:r>
          </w:p>
          <w:p w14:paraId="32AB3885" w14:textId="77777777" w:rsidR="00835B44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wraz z określeniem ich wartości __________________________ zł bez kwoty podatku.</w:t>
            </w:r>
          </w:p>
          <w:p w14:paraId="5EF7CE0D" w14:textId="77777777" w:rsidR="00B96C9E" w:rsidRPr="00B96C9E" w:rsidRDefault="00B96C9E" w:rsidP="00B96C9E">
            <w:pPr>
              <w:rPr>
                <w:rFonts w:ascii="Arial Narrow" w:hAnsi="Arial Narrow" w:cs="Calibri"/>
                <w:sz w:val="24"/>
                <w:szCs w:val="24"/>
                <w:lang w:eastAsia="pl-PL"/>
              </w:rPr>
            </w:pPr>
          </w:p>
        </w:tc>
      </w:tr>
      <w:tr w:rsidR="00835B44" w:rsidRPr="00AC7ECA" w14:paraId="061B2D41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F81B" w14:textId="4F1A4FB3" w:rsidR="00835B44" w:rsidRPr="00AC7ECA" w:rsidRDefault="00D036A1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Cs/>
                <w:color w:val="0D0D0D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262626"/>
                <w:sz w:val="24"/>
                <w:szCs w:val="24"/>
              </w:rPr>
              <w:t>PROJEKT</w:t>
            </w:r>
            <w:r w:rsidR="00835B44" w:rsidRPr="00AC7ECA">
              <w:rPr>
                <w:rFonts w:ascii="Arial Narrow" w:hAnsi="Arial Narrow" w:cs="Calibri"/>
                <w:b/>
                <w:color w:val="262626"/>
                <w:sz w:val="24"/>
                <w:szCs w:val="24"/>
              </w:rPr>
              <w:t xml:space="preserve"> UMOWY</w:t>
            </w:r>
            <w:r w:rsidR="00835B44" w:rsidRPr="00AC7ECA">
              <w:rPr>
                <w:rFonts w:ascii="Arial Narrow" w:hAnsi="Arial Narrow" w:cs="Calibri"/>
                <w:bCs/>
                <w:color w:val="262626"/>
                <w:sz w:val="24"/>
                <w:szCs w:val="24"/>
              </w:rPr>
              <w:t xml:space="preserve"> </w:t>
            </w:r>
          </w:p>
          <w:p w14:paraId="3ABD2AAE" w14:textId="11EF58E2" w:rsidR="00835B44" w:rsidRPr="00EB68FF" w:rsidRDefault="00835B44" w:rsidP="00413F7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Calibri"/>
                <w:color w:val="0D0D0D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Cs/>
                <w:color w:val="262626"/>
                <w:sz w:val="24"/>
                <w:szCs w:val="24"/>
              </w:rPr>
              <w:t xml:space="preserve">stanowiący załącznik nr </w:t>
            </w:r>
            <w:r w:rsidR="00B96C9E">
              <w:rPr>
                <w:rFonts w:ascii="Arial Narrow" w:hAnsi="Arial Narrow" w:cs="Calibri"/>
                <w:bCs/>
                <w:color w:val="262626"/>
                <w:sz w:val="24"/>
                <w:szCs w:val="24"/>
              </w:rPr>
              <w:t>4</w:t>
            </w:r>
            <w:r w:rsidRPr="00AC7ECA">
              <w:rPr>
                <w:rFonts w:ascii="Arial Narrow" w:hAnsi="Arial Narrow" w:cs="Calibri"/>
                <w:bCs/>
                <w:color w:val="262626"/>
                <w:sz w:val="24"/>
                <w:szCs w:val="24"/>
              </w:rPr>
              <w:t xml:space="preserve"> do </w:t>
            </w:r>
            <w:r w:rsidR="00B96C9E">
              <w:rPr>
                <w:rFonts w:ascii="Arial Narrow" w:hAnsi="Arial Narrow" w:cs="Calibri"/>
                <w:color w:val="0D0D0D"/>
                <w:sz w:val="24"/>
                <w:szCs w:val="24"/>
              </w:rPr>
              <w:t>Zapytania ofertowego</w:t>
            </w:r>
            <w:r w:rsidRPr="00AC7ECA">
              <w:rPr>
                <w:rFonts w:ascii="Arial Narrow" w:hAnsi="Arial Narrow" w:cs="Calibri"/>
                <w:bCs/>
                <w:color w:val="262626"/>
                <w:sz w:val="24"/>
                <w:szCs w:val="24"/>
              </w:rPr>
              <w:t xml:space="preserve"> p</w:t>
            </w:r>
            <w:r w:rsidRPr="00AC7ECA">
              <w:rPr>
                <w:rFonts w:ascii="Arial Narrow" w:hAnsi="Arial Narrow" w:cs="Calibri"/>
                <w:bCs/>
                <w:color w:val="0D0D0D"/>
                <w:sz w:val="24"/>
                <w:szCs w:val="24"/>
              </w:rPr>
              <w:t>rzyjmujemy bez zastrzeżeń oraz zobowiązujemy się do zawarcia pisemnej umowy w terminie i miejscu wskazanym przez Zamawiającego.</w:t>
            </w:r>
            <w:r w:rsidRPr="00AC7ECA">
              <w:rPr>
                <w:rFonts w:ascii="Arial Narrow" w:hAnsi="Arial Narrow" w:cs="Calibri"/>
                <w:color w:val="0D0D0D"/>
                <w:sz w:val="24"/>
                <w:szCs w:val="24"/>
              </w:rPr>
              <w:t xml:space="preserve">    </w:t>
            </w:r>
          </w:p>
        </w:tc>
      </w:tr>
      <w:tr w:rsidR="00835B44" w:rsidRPr="00AC7ECA" w14:paraId="0D7FC275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DA7F" w14:textId="7D6CAD09" w:rsidR="00835B44" w:rsidRPr="00AC7ECA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OSOBĄ wyznaczoną do kontaktu w czasie realizacji umowy będzie:</w:t>
            </w:r>
          </w:p>
          <w:p w14:paraId="09508155" w14:textId="40A03180" w:rsidR="005054B8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 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_________________________</w:t>
            </w: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 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_________________________</w:t>
            </w:r>
            <w:proofErr w:type="spellStart"/>
            <w:r w:rsidR="005054B8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tel</w:t>
            </w:r>
            <w:proofErr w:type="spellEnd"/>
            <w:r w:rsidR="005054B8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:</w:t>
            </w:r>
            <w:r w:rsidR="005054B8"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__________________________________</w:t>
            </w:r>
          </w:p>
          <w:p w14:paraId="4606C9FD" w14:textId="37BDD7A7" w:rsidR="00835B44" w:rsidRPr="004071E4" w:rsidRDefault="005054B8" w:rsidP="004071E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color w:val="262626"/>
                <w:sz w:val="24"/>
                <w:szCs w:val="24"/>
                <w:u w:val="single"/>
                <w:lang w:eastAsia="pl-PL"/>
              </w:rPr>
            </w:pPr>
            <w:r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>e-mail: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____________________________________________________</w:t>
            </w:r>
          </w:p>
        </w:tc>
      </w:tr>
      <w:tr w:rsidR="00D43A84" w:rsidRPr="00AC7ECA" w14:paraId="5CF2050B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6993" w14:textId="3CFA2B71" w:rsidR="001A3E53" w:rsidRPr="00DC3AEA" w:rsidRDefault="00D43A84" w:rsidP="00DC3AEA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color w:val="262626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t>OŚWIADCZAMY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 xml:space="preserve">, że uważamy się za związanych niniejszą ofertą przez czas wskazany w </w:t>
            </w:r>
            <w:r w:rsidR="00B96C9E">
              <w:rPr>
                <w:rFonts w:ascii="Arial Narrow" w:hAnsi="Arial Narrow" w:cs="Calibri"/>
                <w:color w:val="262626"/>
                <w:sz w:val="24"/>
                <w:szCs w:val="24"/>
              </w:rPr>
              <w:t>Zapytaniu ofertowym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>.</w:t>
            </w:r>
          </w:p>
        </w:tc>
      </w:tr>
      <w:tr w:rsidR="00D02576" w14:paraId="1FED8194" w14:textId="77777777" w:rsidTr="00ED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8A252" w14:textId="55701605" w:rsidR="00D02576" w:rsidRPr="00D02576" w:rsidRDefault="00D02576" w:rsidP="002344B0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theme="minorHAnsi"/>
                <w:b/>
                <w:bCs/>
                <w:color w:val="262626"/>
                <w:sz w:val="24"/>
                <w:szCs w:val="24"/>
              </w:rPr>
            </w:pPr>
            <w:r w:rsidRPr="00D02576">
              <w:rPr>
                <w:rFonts w:ascii="Arial Narrow" w:hAnsi="Arial Narrow" w:cstheme="minorHAnsi"/>
                <w:b/>
                <w:bCs/>
                <w:color w:val="262626"/>
                <w:sz w:val="24"/>
                <w:szCs w:val="24"/>
              </w:rPr>
              <w:t>INFORMACJA PUBLICZNA</w:t>
            </w:r>
          </w:p>
          <w:p w14:paraId="2E4B75A8" w14:textId="355F1C38" w:rsidR="00D02576" w:rsidRPr="00D02576" w:rsidRDefault="00D02576" w:rsidP="00ED78D4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D02576">
              <w:rPr>
                <w:rFonts w:ascii="Arial Narrow" w:hAnsi="Arial Narrow" w:cstheme="minorHAnsi"/>
                <w:b/>
                <w:bCs/>
                <w:color w:val="262626"/>
                <w:sz w:val="24"/>
                <w:szCs w:val="24"/>
              </w:rPr>
              <w:t>OŚWIADCZAMY</w:t>
            </w:r>
            <w:r w:rsidRPr="00D02576">
              <w:rPr>
                <w:rFonts w:ascii="Arial Narrow" w:hAnsi="Arial Narrow" w:cstheme="minorHAnsi"/>
                <w:sz w:val="24"/>
                <w:szCs w:val="24"/>
              </w:rPr>
              <w:t>, 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 – na co wyrażamy zgodę.</w:t>
            </w:r>
          </w:p>
        </w:tc>
      </w:tr>
    </w:tbl>
    <w:p w14:paraId="1FD5CD2D" w14:textId="77777777" w:rsidR="00835B44" w:rsidRPr="00AB2B7F" w:rsidRDefault="00835B44" w:rsidP="00835B44">
      <w:pPr>
        <w:autoSpaceDE w:val="0"/>
        <w:autoSpaceDN w:val="0"/>
        <w:adjustRightInd w:val="0"/>
        <w:rPr>
          <w:rFonts w:ascii="Calibri" w:hAnsi="Calibri" w:cs="Calibri"/>
          <w:color w:val="0D0D0D"/>
          <w:sz w:val="16"/>
          <w:szCs w:val="16"/>
        </w:rPr>
      </w:pPr>
    </w:p>
    <w:p w14:paraId="21612DFC" w14:textId="2BA2882C" w:rsidR="00835B44" w:rsidRPr="00AB2B7F" w:rsidRDefault="00835B44" w:rsidP="00835B44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____________________ _______ ________</w:t>
      </w:r>
    </w:p>
    <w:p w14:paraId="720DBF0D" w14:textId="786E9A80" w:rsidR="00835B44" w:rsidRPr="00AB2B7F" w:rsidRDefault="00835B44" w:rsidP="00521DF5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/miejscowości i data/</w:t>
      </w:r>
      <w:r w:rsidR="00521DF5">
        <w:rPr>
          <w:rFonts w:ascii="Arial Narrow" w:hAnsi="Arial Narrow" w:cs="Calibri"/>
          <w:color w:val="0D0D0D"/>
          <w:sz w:val="24"/>
          <w:szCs w:val="24"/>
        </w:rPr>
        <w:t xml:space="preserve">                                                            </w:t>
      </w:r>
      <w:r w:rsidRPr="00AB2B7F">
        <w:rPr>
          <w:rFonts w:ascii="Arial Narrow" w:hAnsi="Arial Narrow" w:cs="Calibri"/>
          <w:color w:val="0D0D0D"/>
          <w:sz w:val="24"/>
          <w:szCs w:val="24"/>
        </w:rPr>
        <w:t>_____________________________________________</w:t>
      </w:r>
    </w:p>
    <w:p w14:paraId="2DB3DA95" w14:textId="13AE5BA3" w:rsidR="00D43A84" w:rsidRPr="00AB2B7F" w:rsidRDefault="00835B44" w:rsidP="00014F91">
      <w:pPr>
        <w:pStyle w:val="Bezodstpw"/>
        <w:ind w:left="709"/>
        <w:jc w:val="left"/>
        <w:rPr>
          <w:rFonts w:ascii="Arial Narrow" w:hAnsi="Arial Narrow" w:cs="Calibri"/>
          <w:kern w:val="144"/>
          <w:szCs w:val="24"/>
        </w:rPr>
      </w:pPr>
      <w:r w:rsidRPr="00AB2B7F">
        <w:rPr>
          <w:rFonts w:ascii="Arial Narrow" w:hAnsi="Arial Narrow" w:cs="Calibri"/>
          <w:color w:val="0D0D0D"/>
          <w:szCs w:val="24"/>
        </w:rPr>
        <w:t xml:space="preserve">                                                     </w:t>
      </w:r>
      <w:r w:rsidR="00D43A84" w:rsidRPr="00AB2B7F">
        <w:rPr>
          <w:rFonts w:ascii="Arial Narrow" w:hAnsi="Arial Narrow" w:cs="Calibri"/>
          <w:color w:val="0D0D0D"/>
          <w:szCs w:val="24"/>
        </w:rPr>
        <w:t xml:space="preserve">                          </w:t>
      </w:r>
      <w:r w:rsidRPr="00AB2B7F">
        <w:rPr>
          <w:rFonts w:ascii="Arial Narrow" w:hAnsi="Arial Narrow" w:cs="Calibri"/>
          <w:color w:val="0D0D0D"/>
          <w:szCs w:val="24"/>
        </w:rPr>
        <w:t xml:space="preserve"> </w:t>
      </w:r>
      <w:r w:rsidR="00D43A84" w:rsidRPr="00AB2B7F">
        <w:rPr>
          <w:rFonts w:ascii="Arial Narrow" w:hAnsi="Arial Narrow" w:cs="Calibri"/>
          <w:kern w:val="144"/>
          <w:szCs w:val="24"/>
        </w:rPr>
        <w:t xml:space="preserve">podpis  osoby (osób) </w:t>
      </w:r>
      <w:r w:rsidR="00014F91" w:rsidRPr="00AB2B7F">
        <w:rPr>
          <w:rFonts w:ascii="Arial Narrow" w:hAnsi="Arial Narrow" w:cs="Calibri"/>
          <w:kern w:val="144"/>
          <w:szCs w:val="24"/>
        </w:rPr>
        <w:t>uprawnionej (</w:t>
      </w:r>
      <w:proofErr w:type="spellStart"/>
      <w:r w:rsidR="00014F91" w:rsidRPr="00AB2B7F">
        <w:rPr>
          <w:rFonts w:ascii="Arial Narrow" w:hAnsi="Arial Narrow" w:cs="Calibri"/>
          <w:kern w:val="144"/>
          <w:szCs w:val="24"/>
        </w:rPr>
        <w:t>ych</w:t>
      </w:r>
      <w:proofErr w:type="spellEnd"/>
      <w:r w:rsidR="00014F91" w:rsidRPr="00AB2B7F">
        <w:rPr>
          <w:rFonts w:ascii="Arial Narrow" w:hAnsi="Arial Narrow" w:cs="Calibri"/>
          <w:kern w:val="144"/>
          <w:szCs w:val="24"/>
        </w:rPr>
        <w:t>) do</w:t>
      </w:r>
      <w:r w:rsidR="00014F91" w:rsidRPr="00014F91">
        <w:rPr>
          <w:rFonts w:ascii="Arial Narrow" w:hAnsi="Arial Narrow" w:cs="Calibri"/>
          <w:kern w:val="144"/>
          <w:szCs w:val="24"/>
        </w:rPr>
        <w:t xml:space="preserve"> </w:t>
      </w:r>
      <w:r w:rsidR="00014F91" w:rsidRPr="00AB2B7F">
        <w:rPr>
          <w:rFonts w:ascii="Arial Narrow" w:hAnsi="Arial Narrow" w:cs="Calibri"/>
          <w:kern w:val="144"/>
          <w:szCs w:val="24"/>
        </w:rPr>
        <w:t>składania</w:t>
      </w:r>
    </w:p>
    <w:p w14:paraId="67D54DE8" w14:textId="7AA9C51C" w:rsidR="00D43A84" w:rsidRPr="00AB2B7F" w:rsidRDefault="00014F91" w:rsidP="00014F91">
      <w:pPr>
        <w:pStyle w:val="Bezodstpw"/>
        <w:ind w:left="2835"/>
        <w:jc w:val="left"/>
        <w:rPr>
          <w:rFonts w:ascii="Arial Narrow" w:hAnsi="Arial Narrow" w:cs="Calibri"/>
          <w:kern w:val="144"/>
          <w:szCs w:val="24"/>
        </w:rPr>
      </w:pPr>
      <w:r>
        <w:rPr>
          <w:rFonts w:ascii="Arial Narrow" w:hAnsi="Arial Narrow" w:cs="Calibri"/>
          <w:kern w:val="144"/>
          <w:szCs w:val="24"/>
        </w:rPr>
        <w:lastRenderedPageBreak/>
        <w:t xml:space="preserve">                                         </w:t>
      </w:r>
      <w:r w:rsidR="00D43A84" w:rsidRPr="00AB2B7F">
        <w:rPr>
          <w:rFonts w:ascii="Arial Narrow" w:hAnsi="Arial Narrow" w:cs="Calibri"/>
          <w:kern w:val="144"/>
          <w:szCs w:val="24"/>
        </w:rPr>
        <w:t xml:space="preserve">oświadczeń wiedzy/woli </w:t>
      </w:r>
      <w:r w:rsidRPr="00AB2B7F">
        <w:rPr>
          <w:rFonts w:ascii="Arial Narrow" w:hAnsi="Arial Narrow" w:cs="Calibri"/>
          <w:kern w:val="144"/>
          <w:szCs w:val="24"/>
        </w:rPr>
        <w:t>w zakresie praw</w:t>
      </w:r>
    </w:p>
    <w:p w14:paraId="209B8B14" w14:textId="768EB0F5" w:rsidR="00835B44" w:rsidRPr="00AB2B7F" w:rsidRDefault="00D43A84" w:rsidP="00014F91">
      <w:pPr>
        <w:pStyle w:val="Bezodstpw"/>
        <w:ind w:left="5103"/>
        <w:jc w:val="left"/>
        <w:rPr>
          <w:rFonts w:ascii="Arial Narrow" w:hAnsi="Arial Narrow" w:cs="Calibri"/>
          <w:kern w:val="144"/>
          <w:szCs w:val="24"/>
        </w:rPr>
      </w:pPr>
      <w:r w:rsidRPr="00AB2B7F">
        <w:rPr>
          <w:rFonts w:ascii="Arial Narrow" w:hAnsi="Arial Narrow" w:cs="Calibri"/>
          <w:kern w:val="144"/>
          <w:szCs w:val="24"/>
        </w:rPr>
        <w:t>i obowiązków majątkowych Wykonawcy</w:t>
      </w:r>
    </w:p>
    <w:p w14:paraId="0A333784" w14:textId="77777777" w:rsidR="00835B44" w:rsidRPr="00AB2B7F" w:rsidRDefault="00835B44" w:rsidP="00835B44">
      <w:pPr>
        <w:ind w:left="360" w:hanging="36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*niepotrzebne skreślić.</w:t>
      </w:r>
    </w:p>
    <w:p w14:paraId="4DA2927D" w14:textId="16F0BDC1" w:rsidR="005054B8" w:rsidRDefault="005054B8" w:rsidP="00835B44">
      <w:pPr>
        <w:rPr>
          <w:rFonts w:ascii="Arial Narrow" w:hAnsi="Arial Narrow" w:cs="Calibri"/>
          <w:color w:val="0D0D0D"/>
          <w:sz w:val="24"/>
          <w:szCs w:val="24"/>
        </w:rPr>
      </w:pPr>
    </w:p>
    <w:p w14:paraId="21AFBAA3" w14:textId="2BBB5C53" w:rsidR="00835B44" w:rsidRPr="00AB2B7F" w:rsidRDefault="00835B44" w:rsidP="00835B44">
      <w:pPr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Wraz z ofertą składamy następujące oświadczenia i dokumenty:</w:t>
      </w:r>
    </w:p>
    <w:p w14:paraId="6D97C3EC" w14:textId="77777777" w:rsidR="00835B44" w:rsidRPr="00AB2B7F" w:rsidRDefault="00835B44" w:rsidP="00835B44">
      <w:pPr>
        <w:rPr>
          <w:rFonts w:ascii="Arial Narrow" w:hAnsi="Arial Narrow" w:cs="Calibri"/>
          <w:color w:val="0D0D0D"/>
          <w:sz w:val="24"/>
          <w:szCs w:val="24"/>
        </w:rPr>
      </w:pPr>
    </w:p>
    <w:p w14:paraId="7244243A" w14:textId="6D023744" w:rsidR="00835B44" w:rsidRPr="00AB2B7F" w:rsidRDefault="00835B44" w:rsidP="00835B44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1/ _________________________________________________________________________________________</w:t>
      </w:r>
    </w:p>
    <w:p w14:paraId="3B2EA9B3" w14:textId="2622944F" w:rsidR="00835B44" w:rsidRPr="00AB2B7F" w:rsidRDefault="00835B44" w:rsidP="00835B44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2/ __________________________________________________________________________________________</w:t>
      </w:r>
    </w:p>
    <w:p w14:paraId="00F699C7" w14:textId="1FC376C6" w:rsidR="00B96C9E" w:rsidRDefault="00B96C9E" w:rsidP="00B96C9E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</w:p>
    <w:p w14:paraId="116094B5" w14:textId="77777777" w:rsidR="00B96C9E" w:rsidRPr="00B96C9E" w:rsidRDefault="00B96C9E" w:rsidP="00B96C9E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</w:p>
    <w:p w14:paraId="0F76098A" w14:textId="77777777" w:rsidR="00B96C9E" w:rsidRPr="00B96C9E" w:rsidRDefault="00B96C9E" w:rsidP="00B96C9E">
      <w:pPr>
        <w:autoSpaceDE w:val="0"/>
        <w:autoSpaceDN w:val="0"/>
        <w:adjustRightInd w:val="0"/>
        <w:rPr>
          <w:rFonts w:asciiTheme="minorHAnsi" w:hAnsiTheme="minorHAnsi" w:cstheme="minorHAnsi"/>
          <w:color w:val="0D0D0D"/>
          <w:sz w:val="24"/>
          <w:szCs w:val="24"/>
        </w:rPr>
      </w:pPr>
      <w:r w:rsidRPr="00B96C9E">
        <w:rPr>
          <w:rFonts w:asciiTheme="minorHAnsi" w:hAnsiTheme="minorHAnsi" w:cstheme="minorHAnsi"/>
          <w:color w:val="0D0D0D"/>
          <w:sz w:val="24"/>
          <w:szCs w:val="24"/>
        </w:rPr>
        <w:t>___________________             _______________________________________________</w:t>
      </w:r>
    </w:p>
    <w:p w14:paraId="3E58A6FC" w14:textId="0603414B" w:rsidR="00B96C9E" w:rsidRPr="00B96C9E" w:rsidRDefault="00B96C9E" w:rsidP="00B96C9E">
      <w:pPr>
        <w:suppressAutoHyphens w:val="0"/>
        <w:ind w:left="2835" w:hanging="2835"/>
        <w:jc w:val="both"/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</w:pPr>
      <w:r w:rsidRPr="00B96C9E">
        <w:rPr>
          <w:rFonts w:asciiTheme="minorHAnsi" w:hAnsiTheme="minorHAnsi" w:cstheme="minorHAnsi"/>
          <w:color w:val="0D0D0D"/>
          <w:sz w:val="24"/>
          <w:szCs w:val="24"/>
        </w:rPr>
        <w:t>/miejscowości i data/</w:t>
      </w:r>
      <w:r w:rsidRPr="00B96C9E"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  <w:t xml:space="preserve">   </w:t>
      </w:r>
      <w:r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  <w:t xml:space="preserve">             </w:t>
      </w:r>
      <w:r w:rsidRPr="00B96C9E"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  <w:t>podpis (e) osoby (osób) uprawnionej (</w:t>
      </w:r>
      <w:proofErr w:type="spellStart"/>
      <w:r w:rsidRPr="00B96C9E"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  <w:t>ych</w:t>
      </w:r>
      <w:proofErr w:type="spellEnd"/>
      <w:r w:rsidRPr="00B96C9E"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  <w:t xml:space="preserve">) do składania oświadczeń </w:t>
      </w:r>
      <w:r w:rsidR="00C44264"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  <w:t xml:space="preserve">    </w:t>
      </w:r>
      <w:r w:rsidRPr="00B96C9E">
        <w:rPr>
          <w:rFonts w:asciiTheme="minorHAnsi" w:eastAsia="Calibri" w:hAnsiTheme="minorHAnsi" w:cstheme="minorHAnsi"/>
          <w:kern w:val="144"/>
          <w:sz w:val="24"/>
          <w:szCs w:val="24"/>
          <w:lang w:eastAsia="en-US"/>
        </w:rPr>
        <w:t>wiedzy/woli w zakresie praw i obowiązków majątkowych Wykonawcy</w:t>
      </w:r>
      <w:r w:rsidRPr="00B96C9E">
        <w:rPr>
          <w:rFonts w:asciiTheme="minorHAnsi" w:hAnsiTheme="minorHAnsi" w:cstheme="minorHAnsi"/>
          <w:color w:val="0D0D0D"/>
          <w:sz w:val="24"/>
          <w:szCs w:val="24"/>
        </w:rPr>
        <w:t xml:space="preserve">                                              </w:t>
      </w:r>
    </w:p>
    <w:p w14:paraId="7229F286" w14:textId="77777777" w:rsidR="00B96C9E" w:rsidRDefault="00B96C9E" w:rsidP="00EB68FF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</w:p>
    <w:sectPr w:rsidR="00B96C9E" w:rsidSect="000D3BB8">
      <w:headerReference w:type="default" r:id="rId8"/>
      <w:footerReference w:type="default" r:id="rId9"/>
      <w:pgSz w:w="12240" w:h="15840"/>
      <w:pgMar w:top="426" w:right="1080" w:bottom="851" w:left="108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8309" w14:textId="77777777" w:rsidR="00F55261" w:rsidRDefault="00F55261">
      <w:r>
        <w:separator/>
      </w:r>
    </w:p>
  </w:endnote>
  <w:endnote w:type="continuationSeparator" w:id="0">
    <w:p w14:paraId="430E65BB" w14:textId="77777777" w:rsidR="00F55261" w:rsidRDefault="00F55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4700" w14:textId="77777777" w:rsidR="00D86740" w:rsidRDefault="00D8674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1DDF7A48" w14:textId="77777777" w:rsidR="00D86740" w:rsidRDefault="00D86740">
    <w:pPr>
      <w:pStyle w:val="Stopka"/>
      <w:shd w:val="clear" w:color="auto" w:fill="FFFFFF"/>
      <w:rPr>
        <w:rFonts w:ascii="Bookman Old Style" w:hAnsi="Bookman Old Style" w:cs="Tahoma"/>
        <w:b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B9F6" w14:textId="77777777" w:rsidR="00F55261" w:rsidRDefault="00F55261">
      <w:r>
        <w:separator/>
      </w:r>
    </w:p>
  </w:footnote>
  <w:footnote w:type="continuationSeparator" w:id="0">
    <w:p w14:paraId="1AEBD1CF" w14:textId="77777777" w:rsidR="00F55261" w:rsidRDefault="00F55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8418" w14:textId="368D02A0" w:rsidR="007676D0" w:rsidRPr="006566AA" w:rsidRDefault="007B5537" w:rsidP="00D02576">
    <w:pPr>
      <w:tabs>
        <w:tab w:val="center" w:pos="4465"/>
        <w:tab w:val="center" w:pos="7936"/>
      </w:tabs>
      <w:spacing w:line="259" w:lineRule="auto"/>
      <w:rPr>
        <w:rFonts w:asciiTheme="minorHAnsi" w:hAnsiTheme="minorHAnsi" w:cstheme="minorHAnsi"/>
        <w:iCs/>
        <w:color w:val="808080" w:themeColor="background1" w:themeShade="80"/>
        <w:sz w:val="24"/>
        <w:szCs w:val="24"/>
      </w:rPr>
    </w:pPr>
    <w:r>
      <w:rPr>
        <w:rFonts w:asciiTheme="minorHAnsi" w:hAnsiTheme="minorHAnsi" w:cstheme="minorHAnsi"/>
        <w:iCs/>
        <w:color w:val="808080" w:themeColor="background1" w:themeShade="80"/>
        <w:sz w:val="24"/>
        <w:szCs w:val="24"/>
      </w:rPr>
      <w:t>IR.7013.4.2026</w:t>
    </w:r>
  </w:p>
  <w:p w14:paraId="04C75B0B" w14:textId="6DF2BFBE" w:rsidR="00D86740" w:rsidRPr="006566AA" w:rsidRDefault="00B76A1E" w:rsidP="007676D0">
    <w:pPr>
      <w:pStyle w:val="Nagwek"/>
      <w:rPr>
        <w:color w:val="808080" w:themeColor="background1" w:themeShade="80"/>
        <w:lang w:val="pl-PL"/>
      </w:rPr>
    </w:pPr>
    <w:r w:rsidRPr="006566AA">
      <w:rPr>
        <w:rFonts w:ascii="Calibri" w:eastAsia="Calibri" w:hAnsi="Calibri" w:cs="Calibri"/>
        <w:color w:val="808080" w:themeColor="background1" w:themeShade="80"/>
        <w:sz w:val="24"/>
        <w:lang w:val="pl-PL"/>
      </w:rPr>
      <w:t>„</w:t>
    </w:r>
    <w:r w:rsidR="006566AA" w:rsidRPr="006566AA">
      <w:rPr>
        <w:rFonts w:ascii="Calibri" w:eastAsia="Calibri" w:hAnsi="Calibri" w:cs="Calibri"/>
        <w:b/>
        <w:color w:val="808080" w:themeColor="background1" w:themeShade="80"/>
        <w:sz w:val="22"/>
        <w:szCs w:val="22"/>
        <w:lang w:val="pl-PL" w:eastAsia="en-US"/>
      </w:rPr>
      <w:t>Pełnienie nadzoru inwestorskiego w specjalności konstrukcyjno-budowlanej nad realizacją robót budowlanych: „Remont i zmiana sposobu użytkowania zabytkowego obiektu „Willi Marii i Edwarda Grabowskich” na funkcję użyteczności publicznej na potrzeby kultury wraz z infrastrukturą techniczną oraz zmiana sposobu użytkowania budynku gospodarczego na budynek zaplecza sanitarnego</w:t>
    </w:r>
    <w:r w:rsidRPr="006566AA">
      <w:rPr>
        <w:rFonts w:ascii="Calibri" w:eastAsia="Calibri" w:hAnsi="Calibri" w:cs="Calibri"/>
        <w:color w:val="808080" w:themeColor="background1" w:themeShade="80"/>
        <w:sz w:val="24"/>
        <w:lang w:val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6337A73"/>
    <w:multiLevelType w:val="hybridMultilevel"/>
    <w:tmpl w:val="2C2046E0"/>
    <w:lvl w:ilvl="0" w:tplc="7C44A2D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D244DB"/>
    <w:multiLevelType w:val="hybridMultilevel"/>
    <w:tmpl w:val="F364D2C2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2" w15:restartNumberingAfterBreak="0">
    <w:nsid w:val="0AF80D7C"/>
    <w:multiLevelType w:val="hybridMultilevel"/>
    <w:tmpl w:val="B142A61C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3" w15:restartNumberingAfterBreak="0">
    <w:nsid w:val="0B7A763F"/>
    <w:multiLevelType w:val="hybridMultilevel"/>
    <w:tmpl w:val="46AC9DB2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B87A8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6" w15:restartNumberingAfterBreak="0">
    <w:nsid w:val="1D591444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45D40"/>
    <w:multiLevelType w:val="hybridMultilevel"/>
    <w:tmpl w:val="D5A4852A"/>
    <w:lvl w:ilvl="0" w:tplc="2B62BEDA">
      <w:start w:val="12"/>
      <w:numFmt w:val="decimal"/>
      <w:lvlText w:val="%1)"/>
      <w:lvlJc w:val="left"/>
      <w:pPr>
        <w:ind w:left="36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F74DCF"/>
    <w:multiLevelType w:val="hybridMultilevel"/>
    <w:tmpl w:val="E2BAB72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5A05A4">
      <w:start w:val="1"/>
      <w:numFmt w:val="decimal"/>
      <w:lvlText w:val="%2)"/>
      <w:lvlJc w:val="left"/>
      <w:pPr>
        <w:tabs>
          <w:tab w:val="num" w:pos="813"/>
        </w:tabs>
        <w:ind w:left="813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533"/>
        </w:tabs>
        <w:ind w:left="1533" w:hanging="180"/>
      </w:pPr>
    </w:lvl>
    <w:lvl w:ilvl="3" w:tplc="FFFFFFFF">
      <w:start w:val="1"/>
      <w:numFmt w:val="decimal"/>
      <w:lvlText w:val="%4."/>
      <w:lvlJc w:val="left"/>
      <w:pPr>
        <w:tabs>
          <w:tab w:val="num" w:pos="2253"/>
        </w:tabs>
        <w:ind w:left="2253" w:hanging="360"/>
      </w:pPr>
    </w:lvl>
    <w:lvl w:ilvl="4" w:tplc="04150011">
      <w:start w:val="1"/>
      <w:numFmt w:val="decimal"/>
      <w:lvlText w:val="%5)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93"/>
        </w:tabs>
        <w:ind w:left="369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13"/>
        </w:tabs>
        <w:ind w:left="441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33"/>
        </w:tabs>
        <w:ind w:left="513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853"/>
        </w:tabs>
        <w:ind w:left="5853" w:hanging="180"/>
      </w:pPr>
    </w:lvl>
  </w:abstractNum>
  <w:abstractNum w:abstractNumId="19" w15:restartNumberingAfterBreak="0">
    <w:nsid w:val="33686874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F6C3A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53CED"/>
    <w:multiLevelType w:val="hybridMultilevel"/>
    <w:tmpl w:val="CC3CC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D7C21"/>
    <w:multiLevelType w:val="hybridMultilevel"/>
    <w:tmpl w:val="D2081D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3" w15:restartNumberingAfterBreak="0">
    <w:nsid w:val="419D6DD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4" w15:restartNumberingAfterBreak="0">
    <w:nsid w:val="42521624"/>
    <w:multiLevelType w:val="hybridMultilevel"/>
    <w:tmpl w:val="A552BB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5" w15:restartNumberingAfterBreak="0">
    <w:nsid w:val="49904E6F"/>
    <w:multiLevelType w:val="hybridMultilevel"/>
    <w:tmpl w:val="6D469B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E37F0"/>
    <w:multiLevelType w:val="hybridMultilevel"/>
    <w:tmpl w:val="EA462404"/>
    <w:lvl w:ilvl="0" w:tplc="6A908CE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95171"/>
    <w:multiLevelType w:val="hybridMultilevel"/>
    <w:tmpl w:val="4B883734"/>
    <w:lvl w:ilvl="0" w:tplc="FFFFFFFF">
      <w:start w:val="1"/>
      <w:numFmt w:val="decimal"/>
      <w:lvlText w:val="%1."/>
      <w:lvlJc w:val="left"/>
      <w:pPr>
        <w:ind w:left="1319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039" w:hanging="360"/>
      </w:pPr>
    </w:lvl>
    <w:lvl w:ilvl="2" w:tplc="F2AAF702">
      <w:start w:val="1"/>
      <w:numFmt w:val="decimal"/>
      <w:lvlText w:val="%3."/>
      <w:lvlJc w:val="left"/>
      <w:pPr>
        <w:ind w:left="2759" w:hanging="18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 w:tentative="1">
      <w:start w:val="1"/>
      <w:numFmt w:val="decimal"/>
      <w:lvlText w:val="%4."/>
      <w:lvlJc w:val="left"/>
      <w:pPr>
        <w:ind w:left="3479" w:hanging="360"/>
      </w:pPr>
    </w:lvl>
    <w:lvl w:ilvl="4" w:tplc="FFFFFFFF" w:tentative="1">
      <w:start w:val="1"/>
      <w:numFmt w:val="lowerLetter"/>
      <w:lvlText w:val="%5."/>
      <w:lvlJc w:val="left"/>
      <w:pPr>
        <w:ind w:left="4199" w:hanging="360"/>
      </w:pPr>
    </w:lvl>
    <w:lvl w:ilvl="5" w:tplc="FFFFFFFF" w:tentative="1">
      <w:start w:val="1"/>
      <w:numFmt w:val="lowerRoman"/>
      <w:lvlText w:val="%6."/>
      <w:lvlJc w:val="right"/>
      <w:pPr>
        <w:ind w:left="4919" w:hanging="180"/>
      </w:pPr>
    </w:lvl>
    <w:lvl w:ilvl="6" w:tplc="FFFFFFFF" w:tentative="1">
      <w:start w:val="1"/>
      <w:numFmt w:val="decimal"/>
      <w:lvlText w:val="%7."/>
      <w:lvlJc w:val="left"/>
      <w:pPr>
        <w:ind w:left="5639" w:hanging="360"/>
      </w:pPr>
    </w:lvl>
    <w:lvl w:ilvl="7" w:tplc="FFFFFFFF" w:tentative="1">
      <w:start w:val="1"/>
      <w:numFmt w:val="lowerLetter"/>
      <w:lvlText w:val="%8."/>
      <w:lvlJc w:val="left"/>
      <w:pPr>
        <w:ind w:left="6359" w:hanging="360"/>
      </w:pPr>
    </w:lvl>
    <w:lvl w:ilvl="8" w:tplc="FFFFFFFF" w:tentative="1">
      <w:start w:val="1"/>
      <w:numFmt w:val="lowerRoman"/>
      <w:lvlText w:val="%9."/>
      <w:lvlJc w:val="right"/>
      <w:pPr>
        <w:ind w:left="7079" w:hanging="180"/>
      </w:pPr>
    </w:lvl>
  </w:abstractNum>
  <w:abstractNum w:abstractNumId="28" w15:restartNumberingAfterBreak="0">
    <w:nsid w:val="4AF601C2"/>
    <w:multiLevelType w:val="hybridMultilevel"/>
    <w:tmpl w:val="E05E1738"/>
    <w:lvl w:ilvl="0" w:tplc="3410D656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746DB"/>
    <w:multiLevelType w:val="hybridMultilevel"/>
    <w:tmpl w:val="488C8F28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0" w15:restartNumberingAfterBreak="0">
    <w:nsid w:val="56845A63"/>
    <w:multiLevelType w:val="hybridMultilevel"/>
    <w:tmpl w:val="0E8EAB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65C8B"/>
    <w:multiLevelType w:val="hybridMultilevel"/>
    <w:tmpl w:val="DE76CF6C"/>
    <w:lvl w:ilvl="0" w:tplc="FC68AF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93879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C708C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93B2B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F6E3C"/>
    <w:multiLevelType w:val="hybridMultilevel"/>
    <w:tmpl w:val="A6187682"/>
    <w:lvl w:ilvl="0" w:tplc="B066BB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E0712E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8" w15:restartNumberingAfterBreak="0">
    <w:nsid w:val="782152DF"/>
    <w:multiLevelType w:val="hybridMultilevel"/>
    <w:tmpl w:val="1F623238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9" w15:restartNumberingAfterBreak="0">
    <w:nsid w:val="79661A42"/>
    <w:multiLevelType w:val="hybridMultilevel"/>
    <w:tmpl w:val="3E7C7786"/>
    <w:lvl w:ilvl="0" w:tplc="53F2E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61D8B"/>
    <w:multiLevelType w:val="hybridMultilevel"/>
    <w:tmpl w:val="A552BB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41" w15:restartNumberingAfterBreak="0">
    <w:nsid w:val="7DA90B5B"/>
    <w:multiLevelType w:val="hybridMultilevel"/>
    <w:tmpl w:val="E05E1738"/>
    <w:lvl w:ilvl="0" w:tplc="3410D656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909569">
    <w:abstractNumId w:val="0"/>
  </w:num>
  <w:num w:numId="2" w16cid:durableId="1614553767">
    <w:abstractNumId w:val="1"/>
  </w:num>
  <w:num w:numId="3" w16cid:durableId="1595095492">
    <w:abstractNumId w:val="2"/>
  </w:num>
  <w:num w:numId="4" w16cid:durableId="1638490227">
    <w:abstractNumId w:val="39"/>
  </w:num>
  <w:num w:numId="5" w16cid:durableId="138154363">
    <w:abstractNumId w:val="13"/>
  </w:num>
  <w:num w:numId="6" w16cid:durableId="1613048672">
    <w:abstractNumId w:val="3"/>
  </w:num>
  <w:num w:numId="7" w16cid:durableId="1602569137">
    <w:abstractNumId w:val="4"/>
  </w:num>
  <w:num w:numId="8" w16cid:durableId="1767923061">
    <w:abstractNumId w:val="5"/>
  </w:num>
  <w:num w:numId="9" w16cid:durableId="845826610">
    <w:abstractNumId w:val="7"/>
  </w:num>
  <w:num w:numId="10" w16cid:durableId="837232270">
    <w:abstractNumId w:val="8"/>
  </w:num>
  <w:num w:numId="11" w16cid:durableId="1474833640">
    <w:abstractNumId w:val="9"/>
  </w:num>
  <w:num w:numId="12" w16cid:durableId="464277653">
    <w:abstractNumId w:val="6"/>
  </w:num>
  <w:num w:numId="13" w16cid:durableId="1824423067">
    <w:abstractNumId w:val="17"/>
  </w:num>
  <w:num w:numId="14" w16cid:durableId="1671788464">
    <w:abstractNumId w:val="10"/>
  </w:num>
  <w:num w:numId="15" w16cid:durableId="41560668">
    <w:abstractNumId w:val="26"/>
  </w:num>
  <w:num w:numId="16" w16cid:durableId="331027732">
    <w:abstractNumId w:val="18"/>
  </w:num>
  <w:num w:numId="17" w16cid:durableId="886064801">
    <w:abstractNumId w:val="20"/>
  </w:num>
  <w:num w:numId="18" w16cid:durableId="1741244801">
    <w:abstractNumId w:val="30"/>
  </w:num>
  <w:num w:numId="19" w16cid:durableId="1644505735">
    <w:abstractNumId w:val="16"/>
  </w:num>
  <w:num w:numId="20" w16cid:durableId="1464233848">
    <w:abstractNumId w:val="41"/>
  </w:num>
  <w:num w:numId="21" w16cid:durableId="1578438513">
    <w:abstractNumId w:val="19"/>
  </w:num>
  <w:num w:numId="22" w16cid:durableId="412430664">
    <w:abstractNumId w:val="28"/>
  </w:num>
  <w:num w:numId="23" w16cid:durableId="854340175">
    <w:abstractNumId w:val="32"/>
  </w:num>
  <w:num w:numId="24" w16cid:durableId="539706868">
    <w:abstractNumId w:val="25"/>
  </w:num>
  <w:num w:numId="25" w16cid:durableId="314337882">
    <w:abstractNumId w:val="12"/>
  </w:num>
  <w:num w:numId="26" w16cid:durableId="1173566407">
    <w:abstractNumId w:val="38"/>
  </w:num>
  <w:num w:numId="27" w16cid:durableId="1160582447">
    <w:abstractNumId w:val="24"/>
  </w:num>
  <w:num w:numId="28" w16cid:durableId="806356937">
    <w:abstractNumId w:val="22"/>
  </w:num>
  <w:num w:numId="29" w16cid:durableId="1429540373">
    <w:abstractNumId w:val="40"/>
  </w:num>
  <w:num w:numId="30" w16cid:durableId="1725986112">
    <w:abstractNumId w:val="29"/>
  </w:num>
  <w:num w:numId="31" w16cid:durableId="957182732">
    <w:abstractNumId w:val="11"/>
  </w:num>
  <w:num w:numId="32" w16cid:durableId="2073889301">
    <w:abstractNumId w:val="15"/>
  </w:num>
  <w:num w:numId="33" w16cid:durableId="1873348400">
    <w:abstractNumId w:val="23"/>
  </w:num>
  <w:num w:numId="34" w16cid:durableId="383140492">
    <w:abstractNumId w:val="27"/>
  </w:num>
  <w:num w:numId="35" w16cid:durableId="1774662360">
    <w:abstractNumId w:val="14"/>
  </w:num>
  <w:num w:numId="36" w16cid:durableId="523831868">
    <w:abstractNumId w:val="21"/>
  </w:num>
  <w:num w:numId="37" w16cid:durableId="1785464824">
    <w:abstractNumId w:val="36"/>
  </w:num>
  <w:num w:numId="38" w16cid:durableId="1177161554">
    <w:abstractNumId w:val="33"/>
  </w:num>
  <w:num w:numId="39" w16cid:durableId="1218124028">
    <w:abstractNumId w:val="34"/>
  </w:num>
  <w:num w:numId="40" w16cid:durableId="1267687237">
    <w:abstractNumId w:val="37"/>
  </w:num>
  <w:num w:numId="41" w16cid:durableId="517621724">
    <w:abstractNumId w:val="31"/>
  </w:num>
  <w:num w:numId="42" w16cid:durableId="167557315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0D8"/>
    <w:rsid w:val="000029C9"/>
    <w:rsid w:val="000034C8"/>
    <w:rsid w:val="00006CCA"/>
    <w:rsid w:val="00010E8E"/>
    <w:rsid w:val="000134AE"/>
    <w:rsid w:val="00014F91"/>
    <w:rsid w:val="00016049"/>
    <w:rsid w:val="000167EC"/>
    <w:rsid w:val="000338FD"/>
    <w:rsid w:val="0004186D"/>
    <w:rsid w:val="000432CA"/>
    <w:rsid w:val="00062069"/>
    <w:rsid w:val="0007079D"/>
    <w:rsid w:val="0007615A"/>
    <w:rsid w:val="00076DDD"/>
    <w:rsid w:val="00082D71"/>
    <w:rsid w:val="00087371"/>
    <w:rsid w:val="000A4174"/>
    <w:rsid w:val="000A44D7"/>
    <w:rsid w:val="000A5FF1"/>
    <w:rsid w:val="000B6DEB"/>
    <w:rsid w:val="000C4CCC"/>
    <w:rsid w:val="000D3BB8"/>
    <w:rsid w:val="000D56F8"/>
    <w:rsid w:val="000D5EE3"/>
    <w:rsid w:val="000E1388"/>
    <w:rsid w:val="000E3E2E"/>
    <w:rsid w:val="000F07E5"/>
    <w:rsid w:val="000F1996"/>
    <w:rsid w:val="0010048E"/>
    <w:rsid w:val="00101995"/>
    <w:rsid w:val="001129C1"/>
    <w:rsid w:val="00113BD8"/>
    <w:rsid w:val="001246B6"/>
    <w:rsid w:val="00130BB8"/>
    <w:rsid w:val="00133492"/>
    <w:rsid w:val="00142608"/>
    <w:rsid w:val="00153D41"/>
    <w:rsid w:val="00154965"/>
    <w:rsid w:val="00156C43"/>
    <w:rsid w:val="00157886"/>
    <w:rsid w:val="0017022C"/>
    <w:rsid w:val="0017611D"/>
    <w:rsid w:val="00176682"/>
    <w:rsid w:val="00177257"/>
    <w:rsid w:val="001842EC"/>
    <w:rsid w:val="001851A2"/>
    <w:rsid w:val="00192732"/>
    <w:rsid w:val="00192784"/>
    <w:rsid w:val="00194824"/>
    <w:rsid w:val="001955E5"/>
    <w:rsid w:val="001A0536"/>
    <w:rsid w:val="001A335D"/>
    <w:rsid w:val="001A3E53"/>
    <w:rsid w:val="001A44E2"/>
    <w:rsid w:val="001A4C24"/>
    <w:rsid w:val="001A75AA"/>
    <w:rsid w:val="001B08EF"/>
    <w:rsid w:val="001B0996"/>
    <w:rsid w:val="001B19DC"/>
    <w:rsid w:val="001B31B3"/>
    <w:rsid w:val="001B49F8"/>
    <w:rsid w:val="001B66CB"/>
    <w:rsid w:val="001B7729"/>
    <w:rsid w:val="001B7807"/>
    <w:rsid w:val="001C148F"/>
    <w:rsid w:val="001C4A82"/>
    <w:rsid w:val="001D1517"/>
    <w:rsid w:val="001D33B8"/>
    <w:rsid w:val="001D44C4"/>
    <w:rsid w:val="001D4B71"/>
    <w:rsid w:val="001D6ED4"/>
    <w:rsid w:val="001E069C"/>
    <w:rsid w:val="001E7213"/>
    <w:rsid w:val="001F4AA2"/>
    <w:rsid w:val="00202BBF"/>
    <w:rsid w:val="00205776"/>
    <w:rsid w:val="002103B9"/>
    <w:rsid w:val="002214BE"/>
    <w:rsid w:val="0022491A"/>
    <w:rsid w:val="0023170E"/>
    <w:rsid w:val="00247EFB"/>
    <w:rsid w:val="00252879"/>
    <w:rsid w:val="0025386D"/>
    <w:rsid w:val="00255118"/>
    <w:rsid w:val="00263B5D"/>
    <w:rsid w:val="00270223"/>
    <w:rsid w:val="00271312"/>
    <w:rsid w:val="0028269F"/>
    <w:rsid w:val="00284BB7"/>
    <w:rsid w:val="00286326"/>
    <w:rsid w:val="00290AE0"/>
    <w:rsid w:val="00292963"/>
    <w:rsid w:val="002A1BC1"/>
    <w:rsid w:val="002B2A67"/>
    <w:rsid w:val="002B3175"/>
    <w:rsid w:val="002C5460"/>
    <w:rsid w:val="002C5D83"/>
    <w:rsid w:val="002C6A2F"/>
    <w:rsid w:val="002C7646"/>
    <w:rsid w:val="002D17D3"/>
    <w:rsid w:val="002E298B"/>
    <w:rsid w:val="002E3D91"/>
    <w:rsid w:val="002E4F46"/>
    <w:rsid w:val="002F391D"/>
    <w:rsid w:val="002F6FB4"/>
    <w:rsid w:val="0030517A"/>
    <w:rsid w:val="0031009B"/>
    <w:rsid w:val="00311513"/>
    <w:rsid w:val="00315AF7"/>
    <w:rsid w:val="00320A61"/>
    <w:rsid w:val="00323410"/>
    <w:rsid w:val="00325077"/>
    <w:rsid w:val="00326F03"/>
    <w:rsid w:val="003356CA"/>
    <w:rsid w:val="00341BDE"/>
    <w:rsid w:val="003470BE"/>
    <w:rsid w:val="00355340"/>
    <w:rsid w:val="003570B0"/>
    <w:rsid w:val="00357EAF"/>
    <w:rsid w:val="003605E7"/>
    <w:rsid w:val="0036278B"/>
    <w:rsid w:val="00363743"/>
    <w:rsid w:val="00366B8B"/>
    <w:rsid w:val="00366B9A"/>
    <w:rsid w:val="00367F3A"/>
    <w:rsid w:val="003705DC"/>
    <w:rsid w:val="00371443"/>
    <w:rsid w:val="00376D48"/>
    <w:rsid w:val="003807C2"/>
    <w:rsid w:val="003808BA"/>
    <w:rsid w:val="00380E35"/>
    <w:rsid w:val="00383354"/>
    <w:rsid w:val="003849D9"/>
    <w:rsid w:val="00393C11"/>
    <w:rsid w:val="0039718D"/>
    <w:rsid w:val="003A7154"/>
    <w:rsid w:val="003B2EDB"/>
    <w:rsid w:val="003C0087"/>
    <w:rsid w:val="003C1909"/>
    <w:rsid w:val="003C787D"/>
    <w:rsid w:val="003D250D"/>
    <w:rsid w:val="003E310D"/>
    <w:rsid w:val="003F3D9A"/>
    <w:rsid w:val="00402152"/>
    <w:rsid w:val="004065F0"/>
    <w:rsid w:val="004071E4"/>
    <w:rsid w:val="00407400"/>
    <w:rsid w:val="00412AF3"/>
    <w:rsid w:val="004136F8"/>
    <w:rsid w:val="00413F75"/>
    <w:rsid w:val="0043564B"/>
    <w:rsid w:val="0044278F"/>
    <w:rsid w:val="00444648"/>
    <w:rsid w:val="00447C07"/>
    <w:rsid w:val="00447D42"/>
    <w:rsid w:val="004502EA"/>
    <w:rsid w:val="004539D4"/>
    <w:rsid w:val="00457D7E"/>
    <w:rsid w:val="00462756"/>
    <w:rsid w:val="00464317"/>
    <w:rsid w:val="004772D0"/>
    <w:rsid w:val="00477C13"/>
    <w:rsid w:val="00491416"/>
    <w:rsid w:val="004954E3"/>
    <w:rsid w:val="004A1E9F"/>
    <w:rsid w:val="004B1CA9"/>
    <w:rsid w:val="004C379D"/>
    <w:rsid w:val="004C5D1B"/>
    <w:rsid w:val="004D03F8"/>
    <w:rsid w:val="004E6247"/>
    <w:rsid w:val="005013B7"/>
    <w:rsid w:val="005013DE"/>
    <w:rsid w:val="00505030"/>
    <w:rsid w:val="005054B8"/>
    <w:rsid w:val="005060D8"/>
    <w:rsid w:val="00521DF5"/>
    <w:rsid w:val="00527009"/>
    <w:rsid w:val="00532943"/>
    <w:rsid w:val="005407EA"/>
    <w:rsid w:val="00552B13"/>
    <w:rsid w:val="00553AE5"/>
    <w:rsid w:val="00555EE7"/>
    <w:rsid w:val="00555FAE"/>
    <w:rsid w:val="00556A58"/>
    <w:rsid w:val="00571E2D"/>
    <w:rsid w:val="00577212"/>
    <w:rsid w:val="005822A3"/>
    <w:rsid w:val="005A00C9"/>
    <w:rsid w:val="005A3C0A"/>
    <w:rsid w:val="005B5CB1"/>
    <w:rsid w:val="005C32D9"/>
    <w:rsid w:val="005C497B"/>
    <w:rsid w:val="005C4CEE"/>
    <w:rsid w:val="005D254E"/>
    <w:rsid w:val="005D449A"/>
    <w:rsid w:val="005F2B4F"/>
    <w:rsid w:val="005F5D43"/>
    <w:rsid w:val="00602145"/>
    <w:rsid w:val="0060364B"/>
    <w:rsid w:val="00607B98"/>
    <w:rsid w:val="00611865"/>
    <w:rsid w:val="00614644"/>
    <w:rsid w:val="00614BA4"/>
    <w:rsid w:val="00620ADE"/>
    <w:rsid w:val="006236AA"/>
    <w:rsid w:val="00630AAB"/>
    <w:rsid w:val="006322BC"/>
    <w:rsid w:val="0064056E"/>
    <w:rsid w:val="0064264A"/>
    <w:rsid w:val="00646497"/>
    <w:rsid w:val="006467CD"/>
    <w:rsid w:val="00650B15"/>
    <w:rsid w:val="0065209A"/>
    <w:rsid w:val="006530CC"/>
    <w:rsid w:val="006566AA"/>
    <w:rsid w:val="006629CB"/>
    <w:rsid w:val="0066733B"/>
    <w:rsid w:val="006779D4"/>
    <w:rsid w:val="00680A1F"/>
    <w:rsid w:val="00680DD2"/>
    <w:rsid w:val="00683458"/>
    <w:rsid w:val="00685089"/>
    <w:rsid w:val="0068578C"/>
    <w:rsid w:val="00690E1A"/>
    <w:rsid w:val="006914C4"/>
    <w:rsid w:val="00691E09"/>
    <w:rsid w:val="00691F0E"/>
    <w:rsid w:val="00693276"/>
    <w:rsid w:val="00694007"/>
    <w:rsid w:val="00694363"/>
    <w:rsid w:val="006A0557"/>
    <w:rsid w:val="006A5CB8"/>
    <w:rsid w:val="006A7C1C"/>
    <w:rsid w:val="006B03AC"/>
    <w:rsid w:val="006B1C6A"/>
    <w:rsid w:val="006B1FCE"/>
    <w:rsid w:val="006B2B60"/>
    <w:rsid w:val="006B6B91"/>
    <w:rsid w:val="006B7827"/>
    <w:rsid w:val="006C0176"/>
    <w:rsid w:val="006C3B0B"/>
    <w:rsid w:val="006C65F8"/>
    <w:rsid w:val="006D1D69"/>
    <w:rsid w:val="006D5612"/>
    <w:rsid w:val="006F33A3"/>
    <w:rsid w:val="006F4525"/>
    <w:rsid w:val="006F589A"/>
    <w:rsid w:val="006F5A01"/>
    <w:rsid w:val="0071279A"/>
    <w:rsid w:val="00714124"/>
    <w:rsid w:val="00721BC3"/>
    <w:rsid w:val="00724787"/>
    <w:rsid w:val="00727BAE"/>
    <w:rsid w:val="0074324B"/>
    <w:rsid w:val="007443DF"/>
    <w:rsid w:val="00753C81"/>
    <w:rsid w:val="007676D0"/>
    <w:rsid w:val="00775EA2"/>
    <w:rsid w:val="0077718C"/>
    <w:rsid w:val="00780B83"/>
    <w:rsid w:val="00781C56"/>
    <w:rsid w:val="00786F50"/>
    <w:rsid w:val="007952D4"/>
    <w:rsid w:val="007975D9"/>
    <w:rsid w:val="007A184C"/>
    <w:rsid w:val="007A387A"/>
    <w:rsid w:val="007A3EA2"/>
    <w:rsid w:val="007B5537"/>
    <w:rsid w:val="007C2CFF"/>
    <w:rsid w:val="007C4812"/>
    <w:rsid w:val="007C6E2D"/>
    <w:rsid w:val="007D7475"/>
    <w:rsid w:val="007E15D3"/>
    <w:rsid w:val="007E1FC9"/>
    <w:rsid w:val="007F787F"/>
    <w:rsid w:val="008078B3"/>
    <w:rsid w:val="0081066A"/>
    <w:rsid w:val="00823B0F"/>
    <w:rsid w:val="00835B44"/>
    <w:rsid w:val="0083644E"/>
    <w:rsid w:val="00842A7E"/>
    <w:rsid w:val="00844992"/>
    <w:rsid w:val="0085237B"/>
    <w:rsid w:val="00852637"/>
    <w:rsid w:val="00861137"/>
    <w:rsid w:val="00861676"/>
    <w:rsid w:val="00862786"/>
    <w:rsid w:val="00865324"/>
    <w:rsid w:val="00870EFC"/>
    <w:rsid w:val="0087434D"/>
    <w:rsid w:val="00875E94"/>
    <w:rsid w:val="008801C5"/>
    <w:rsid w:val="00880E9F"/>
    <w:rsid w:val="00883766"/>
    <w:rsid w:val="00885E07"/>
    <w:rsid w:val="0088746C"/>
    <w:rsid w:val="00891B46"/>
    <w:rsid w:val="00896A95"/>
    <w:rsid w:val="008A247D"/>
    <w:rsid w:val="008B6D9F"/>
    <w:rsid w:val="008C43D4"/>
    <w:rsid w:val="008D0EAD"/>
    <w:rsid w:val="008D42B2"/>
    <w:rsid w:val="008D66A4"/>
    <w:rsid w:val="008D6E29"/>
    <w:rsid w:val="008E3B77"/>
    <w:rsid w:val="008F4C2F"/>
    <w:rsid w:val="008F7F6F"/>
    <w:rsid w:val="00900383"/>
    <w:rsid w:val="00910963"/>
    <w:rsid w:val="00913BC6"/>
    <w:rsid w:val="00914DC8"/>
    <w:rsid w:val="0091707B"/>
    <w:rsid w:val="0091770C"/>
    <w:rsid w:val="00931A7E"/>
    <w:rsid w:val="00932396"/>
    <w:rsid w:val="00932660"/>
    <w:rsid w:val="00933417"/>
    <w:rsid w:val="00934265"/>
    <w:rsid w:val="009401AA"/>
    <w:rsid w:val="00940AB0"/>
    <w:rsid w:val="0094245E"/>
    <w:rsid w:val="00944260"/>
    <w:rsid w:val="009460D8"/>
    <w:rsid w:val="00957A74"/>
    <w:rsid w:val="009624AE"/>
    <w:rsid w:val="00963A68"/>
    <w:rsid w:val="009725CB"/>
    <w:rsid w:val="00980268"/>
    <w:rsid w:val="00987CC3"/>
    <w:rsid w:val="009A4796"/>
    <w:rsid w:val="009A6986"/>
    <w:rsid w:val="009B1A5A"/>
    <w:rsid w:val="009B3904"/>
    <w:rsid w:val="009C1CE3"/>
    <w:rsid w:val="009C3D37"/>
    <w:rsid w:val="009D20FE"/>
    <w:rsid w:val="009D3B3F"/>
    <w:rsid w:val="009D7531"/>
    <w:rsid w:val="00A02ECB"/>
    <w:rsid w:val="00A03E9F"/>
    <w:rsid w:val="00A12B3A"/>
    <w:rsid w:val="00A2356A"/>
    <w:rsid w:val="00A40D3B"/>
    <w:rsid w:val="00A41CE9"/>
    <w:rsid w:val="00A47A58"/>
    <w:rsid w:val="00A548C3"/>
    <w:rsid w:val="00A66D03"/>
    <w:rsid w:val="00A7302F"/>
    <w:rsid w:val="00A752D6"/>
    <w:rsid w:val="00A81070"/>
    <w:rsid w:val="00A81957"/>
    <w:rsid w:val="00A8460F"/>
    <w:rsid w:val="00AA451F"/>
    <w:rsid w:val="00AA499E"/>
    <w:rsid w:val="00AA6EE3"/>
    <w:rsid w:val="00AB178F"/>
    <w:rsid w:val="00AB2B7F"/>
    <w:rsid w:val="00AB2BD6"/>
    <w:rsid w:val="00AB4D39"/>
    <w:rsid w:val="00AB5D1F"/>
    <w:rsid w:val="00AC7ECA"/>
    <w:rsid w:val="00AD365E"/>
    <w:rsid w:val="00AE29AC"/>
    <w:rsid w:val="00B061C8"/>
    <w:rsid w:val="00B07421"/>
    <w:rsid w:val="00B13426"/>
    <w:rsid w:val="00B1641B"/>
    <w:rsid w:val="00B17483"/>
    <w:rsid w:val="00B52BEE"/>
    <w:rsid w:val="00B541EC"/>
    <w:rsid w:val="00B54353"/>
    <w:rsid w:val="00B574CF"/>
    <w:rsid w:val="00B62587"/>
    <w:rsid w:val="00B7626E"/>
    <w:rsid w:val="00B76A1E"/>
    <w:rsid w:val="00B81CD9"/>
    <w:rsid w:val="00B8230E"/>
    <w:rsid w:val="00B830A3"/>
    <w:rsid w:val="00B83CC2"/>
    <w:rsid w:val="00B846CD"/>
    <w:rsid w:val="00B877A8"/>
    <w:rsid w:val="00B91879"/>
    <w:rsid w:val="00B91CD9"/>
    <w:rsid w:val="00B92C5D"/>
    <w:rsid w:val="00B92F2B"/>
    <w:rsid w:val="00B96302"/>
    <w:rsid w:val="00B96C9E"/>
    <w:rsid w:val="00B976F1"/>
    <w:rsid w:val="00B97E70"/>
    <w:rsid w:val="00BA1B1F"/>
    <w:rsid w:val="00BA21DC"/>
    <w:rsid w:val="00BA2FB8"/>
    <w:rsid w:val="00BA3723"/>
    <w:rsid w:val="00BA525F"/>
    <w:rsid w:val="00BA6C1C"/>
    <w:rsid w:val="00BB01D6"/>
    <w:rsid w:val="00BB14C9"/>
    <w:rsid w:val="00BB2EE5"/>
    <w:rsid w:val="00BC1B15"/>
    <w:rsid w:val="00BC5E41"/>
    <w:rsid w:val="00BC6C0B"/>
    <w:rsid w:val="00BD0F30"/>
    <w:rsid w:val="00BD3C28"/>
    <w:rsid w:val="00BD7F4C"/>
    <w:rsid w:val="00BE38F3"/>
    <w:rsid w:val="00BE66F3"/>
    <w:rsid w:val="00BF1307"/>
    <w:rsid w:val="00BF3777"/>
    <w:rsid w:val="00BF4763"/>
    <w:rsid w:val="00BF4E30"/>
    <w:rsid w:val="00C014E4"/>
    <w:rsid w:val="00C13F6B"/>
    <w:rsid w:val="00C14815"/>
    <w:rsid w:val="00C17E09"/>
    <w:rsid w:val="00C2437C"/>
    <w:rsid w:val="00C27C53"/>
    <w:rsid w:val="00C345C8"/>
    <w:rsid w:val="00C3553D"/>
    <w:rsid w:val="00C360A2"/>
    <w:rsid w:val="00C44264"/>
    <w:rsid w:val="00C65C2C"/>
    <w:rsid w:val="00C739F7"/>
    <w:rsid w:val="00C7447F"/>
    <w:rsid w:val="00C80314"/>
    <w:rsid w:val="00C960A7"/>
    <w:rsid w:val="00C96F1C"/>
    <w:rsid w:val="00C97865"/>
    <w:rsid w:val="00CA3E17"/>
    <w:rsid w:val="00CA6FFD"/>
    <w:rsid w:val="00CB3A07"/>
    <w:rsid w:val="00CC1539"/>
    <w:rsid w:val="00CC5957"/>
    <w:rsid w:val="00CD0B8C"/>
    <w:rsid w:val="00CD1B9F"/>
    <w:rsid w:val="00CD7EDB"/>
    <w:rsid w:val="00CE460F"/>
    <w:rsid w:val="00CF3E2D"/>
    <w:rsid w:val="00D0248D"/>
    <w:rsid w:val="00D02576"/>
    <w:rsid w:val="00D031F5"/>
    <w:rsid w:val="00D036A1"/>
    <w:rsid w:val="00D07E4B"/>
    <w:rsid w:val="00D136ED"/>
    <w:rsid w:val="00D17106"/>
    <w:rsid w:val="00D17A38"/>
    <w:rsid w:val="00D354E1"/>
    <w:rsid w:val="00D374D5"/>
    <w:rsid w:val="00D43A84"/>
    <w:rsid w:val="00D742DB"/>
    <w:rsid w:val="00D746B2"/>
    <w:rsid w:val="00D74D21"/>
    <w:rsid w:val="00D822B4"/>
    <w:rsid w:val="00D82E5C"/>
    <w:rsid w:val="00D83B11"/>
    <w:rsid w:val="00D855DC"/>
    <w:rsid w:val="00D86740"/>
    <w:rsid w:val="00D86FE7"/>
    <w:rsid w:val="00D87D74"/>
    <w:rsid w:val="00D912B6"/>
    <w:rsid w:val="00D92115"/>
    <w:rsid w:val="00D95ACE"/>
    <w:rsid w:val="00D97BFE"/>
    <w:rsid w:val="00D97D58"/>
    <w:rsid w:val="00DA225E"/>
    <w:rsid w:val="00DA24EE"/>
    <w:rsid w:val="00DB35A9"/>
    <w:rsid w:val="00DB42FD"/>
    <w:rsid w:val="00DB4F1B"/>
    <w:rsid w:val="00DC2788"/>
    <w:rsid w:val="00DC3AEA"/>
    <w:rsid w:val="00DC6C04"/>
    <w:rsid w:val="00DC7A9E"/>
    <w:rsid w:val="00DD2D48"/>
    <w:rsid w:val="00DD77BD"/>
    <w:rsid w:val="00DE44A2"/>
    <w:rsid w:val="00DF24F2"/>
    <w:rsid w:val="00E00034"/>
    <w:rsid w:val="00E00C7C"/>
    <w:rsid w:val="00E02FF0"/>
    <w:rsid w:val="00E032DD"/>
    <w:rsid w:val="00E04D8E"/>
    <w:rsid w:val="00E06F3A"/>
    <w:rsid w:val="00E07164"/>
    <w:rsid w:val="00E1230C"/>
    <w:rsid w:val="00E158EF"/>
    <w:rsid w:val="00E16833"/>
    <w:rsid w:val="00E20703"/>
    <w:rsid w:val="00E23B56"/>
    <w:rsid w:val="00E277F1"/>
    <w:rsid w:val="00E347BA"/>
    <w:rsid w:val="00E37F8B"/>
    <w:rsid w:val="00E4093C"/>
    <w:rsid w:val="00E53833"/>
    <w:rsid w:val="00E61299"/>
    <w:rsid w:val="00E61428"/>
    <w:rsid w:val="00E63798"/>
    <w:rsid w:val="00E644C3"/>
    <w:rsid w:val="00E64855"/>
    <w:rsid w:val="00E7297D"/>
    <w:rsid w:val="00E75BB7"/>
    <w:rsid w:val="00E772D9"/>
    <w:rsid w:val="00E82D61"/>
    <w:rsid w:val="00E918FE"/>
    <w:rsid w:val="00E91F1E"/>
    <w:rsid w:val="00E964DA"/>
    <w:rsid w:val="00E96B85"/>
    <w:rsid w:val="00EA00D8"/>
    <w:rsid w:val="00EA3FD8"/>
    <w:rsid w:val="00EB49BD"/>
    <w:rsid w:val="00EB68FF"/>
    <w:rsid w:val="00EB7F4B"/>
    <w:rsid w:val="00EC7F6D"/>
    <w:rsid w:val="00ED159B"/>
    <w:rsid w:val="00ED44B6"/>
    <w:rsid w:val="00ED64E5"/>
    <w:rsid w:val="00ED78D4"/>
    <w:rsid w:val="00EE57BA"/>
    <w:rsid w:val="00EF02F3"/>
    <w:rsid w:val="00EF1902"/>
    <w:rsid w:val="00EF372B"/>
    <w:rsid w:val="00F02242"/>
    <w:rsid w:val="00F03392"/>
    <w:rsid w:val="00F13784"/>
    <w:rsid w:val="00F2661D"/>
    <w:rsid w:val="00F303C1"/>
    <w:rsid w:val="00F3105E"/>
    <w:rsid w:val="00F421C8"/>
    <w:rsid w:val="00F51ADC"/>
    <w:rsid w:val="00F546D3"/>
    <w:rsid w:val="00F55261"/>
    <w:rsid w:val="00F56DE9"/>
    <w:rsid w:val="00F63113"/>
    <w:rsid w:val="00F73ED6"/>
    <w:rsid w:val="00F746EE"/>
    <w:rsid w:val="00F80BC3"/>
    <w:rsid w:val="00F834C8"/>
    <w:rsid w:val="00F91EF9"/>
    <w:rsid w:val="00F92613"/>
    <w:rsid w:val="00F9387D"/>
    <w:rsid w:val="00F96448"/>
    <w:rsid w:val="00FA1321"/>
    <w:rsid w:val="00FA4C6E"/>
    <w:rsid w:val="00FB713A"/>
    <w:rsid w:val="00FC2762"/>
    <w:rsid w:val="00FD0198"/>
    <w:rsid w:val="00FD4B68"/>
    <w:rsid w:val="00FD73AE"/>
    <w:rsid w:val="00FE142C"/>
    <w:rsid w:val="00FE39DC"/>
    <w:rsid w:val="00FE3FF9"/>
    <w:rsid w:val="00FE44D6"/>
    <w:rsid w:val="00FE68C3"/>
    <w:rsid w:val="00FE7773"/>
    <w:rsid w:val="00FF20C0"/>
    <w:rsid w:val="00FF244A"/>
    <w:rsid w:val="00FF4E05"/>
    <w:rsid w:val="00FF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F4CE42"/>
  <w15:chartTrackingRefBased/>
  <w15:docId w15:val="{82C2F763-A054-47E4-8302-458B1593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2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0E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Wingdings 2" w:hAnsi="Wingdings 2" w:cs="OpenSymbol"/>
    </w:rPr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Domylnaczcionkaakapitu4">
    <w:name w:val="Domyślna czcionka akapitu4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Domylnaczcionkaakapitu3">
    <w:name w:val="Domyślna czcionka akapitu3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Domylnaczcionkaakapitu2">
    <w:name w:val="Domyślna czcionka akapitu2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2z2">
    <w:name w:val="WW8Num2z2"/>
    <w:rPr>
      <w:rFonts w:ascii="Symbol" w:hAnsi="Symbol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9z0">
    <w:name w:val="WW8Num9z0"/>
    <w:rPr>
      <w:sz w:val="22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b/>
    </w:rPr>
  </w:style>
  <w:style w:type="character" w:customStyle="1" w:styleId="WW8NumSt1z0">
    <w:name w:val="WW8NumSt1z0"/>
    <w:rPr>
      <w:rFonts w:ascii="Arial" w:hAnsi="Arial"/>
    </w:rPr>
  </w:style>
  <w:style w:type="character" w:customStyle="1" w:styleId="Domylnaczcionkaakapitu1">
    <w:name w:val="Domyślna czcionka akapitu1"/>
  </w:style>
  <w:style w:type="character" w:customStyle="1" w:styleId="dane1">
    <w:name w:val="dane1"/>
    <w:rPr>
      <w:color w:val="0000CD"/>
    </w:rPr>
  </w:style>
  <w:style w:type="character" w:customStyle="1" w:styleId="dane">
    <w:name w:val="dane"/>
    <w:basedOn w:val="Domylnaczcionkaakapitu1"/>
  </w:style>
  <w:style w:type="character" w:styleId="Hipercze">
    <w:name w:val="Hyperlink"/>
    <w:rPr>
      <w:strike w:val="0"/>
      <w:dstrike w:val="0"/>
      <w:color w:val="808080"/>
      <w:u w:val="none"/>
    </w:rPr>
  </w:style>
  <w:style w:type="character" w:customStyle="1" w:styleId="TekstpodstawowyZnak">
    <w:name w:val="Tekst podstawowy Znak"/>
    <w:basedOn w:val="Domylnaczcionka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basedOn w:val="Domylnaczcionkaakapitu2"/>
    <w:uiPriority w:val="99"/>
  </w:style>
  <w:style w:type="character" w:customStyle="1" w:styleId="Nagwek3Znak">
    <w:name w:val="Nagłówek 3 Znak"/>
    <w:rPr>
      <w:b/>
      <w:sz w:val="24"/>
      <w:szCs w:val="28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Arial" w:hAnsi="Arial" w:cs="Arial"/>
      <w:sz w:val="18"/>
      <w:szCs w:val="18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omylnyteks">
    <w:name w:val="Domyślny teks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39">
    <w:name w:val="CM39"/>
    <w:basedOn w:val="Default"/>
    <w:next w:val="Default"/>
    <w:pPr>
      <w:spacing w:after="230"/>
    </w:pPr>
    <w:rPr>
      <w:color w:val="auto"/>
    </w:rPr>
  </w:style>
  <w:style w:type="paragraph" w:customStyle="1" w:styleId="CM8">
    <w:name w:val="CM8"/>
    <w:basedOn w:val="Default"/>
    <w:next w:val="Default"/>
    <w:pPr>
      <w:spacing w:line="223" w:lineRule="atLeast"/>
    </w:pPr>
    <w:rPr>
      <w:color w:val="auto"/>
    </w:rPr>
  </w:style>
  <w:style w:type="paragraph" w:customStyle="1" w:styleId="CM43">
    <w:name w:val="CM43"/>
    <w:basedOn w:val="Default"/>
    <w:next w:val="Default"/>
    <w:pPr>
      <w:spacing w:after="308"/>
    </w:pPr>
    <w:rPr>
      <w:color w:val="auto"/>
    </w:rPr>
  </w:style>
  <w:style w:type="paragraph" w:customStyle="1" w:styleId="CM3">
    <w:name w:val="CM3"/>
    <w:basedOn w:val="Default"/>
    <w:next w:val="Default"/>
    <w:pPr>
      <w:spacing w:line="223" w:lineRule="atLeast"/>
    </w:pPr>
    <w:rPr>
      <w:color w:val="auto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pPr>
      <w:spacing w:before="100" w:after="10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tabs>
        <w:tab w:val="left" w:pos="0"/>
      </w:tabs>
      <w:autoSpaceDE w:val="0"/>
      <w:ind w:left="142" w:hanging="142"/>
    </w:pPr>
    <w:rPr>
      <w:rFonts w:ascii="Comic Sans MS" w:hAnsi="Comic Sans MS" w:cs="Tahoma"/>
      <w:color w:val="FF0000"/>
      <w:sz w:val="18"/>
      <w:szCs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ascii="Arial" w:hAnsi="Arial"/>
      <w:b/>
      <w:sz w:val="24"/>
    </w:rPr>
  </w:style>
  <w:style w:type="paragraph" w:customStyle="1" w:styleId="Tekstpodstawowy210">
    <w:name w:val="Tekst podstawowy 21"/>
    <w:basedOn w:val="Normalny"/>
    <w:pPr>
      <w:tabs>
        <w:tab w:val="left" w:pos="0"/>
      </w:tabs>
      <w:autoSpaceDE w:val="0"/>
      <w:ind w:right="-143"/>
    </w:pPr>
    <w:rPr>
      <w:rFonts w:ascii="Comic Sans MS" w:hAnsi="Comic Sans MS" w:cs="Tahoma"/>
      <w:color w:val="262626"/>
      <w:sz w:val="18"/>
      <w:szCs w:val="18"/>
    </w:rPr>
  </w:style>
  <w:style w:type="paragraph" w:customStyle="1" w:styleId="Tekstpodstawowy31">
    <w:name w:val="Tekst podstawowy 31"/>
    <w:basedOn w:val="Normalny"/>
    <w:pPr>
      <w:tabs>
        <w:tab w:val="left" w:pos="-142"/>
      </w:tabs>
      <w:ind w:right="-94"/>
    </w:pPr>
    <w:rPr>
      <w:rFonts w:ascii="Comic Sans MS" w:hAnsi="Comic Sans MS" w:cs="Tahoma"/>
      <w:bCs/>
      <w:color w:val="262626"/>
      <w:sz w:val="18"/>
      <w:szCs w:val="18"/>
    </w:rPr>
  </w:style>
  <w:style w:type="paragraph" w:customStyle="1" w:styleId="Tekstpodstawowywcity31">
    <w:name w:val="Tekst podstawowy wcięty 31"/>
    <w:basedOn w:val="Normalny"/>
    <w:pPr>
      <w:autoSpaceDE w:val="0"/>
      <w:ind w:firstLine="142"/>
    </w:pPr>
    <w:rPr>
      <w:rFonts w:ascii="Comic Sans MS" w:hAnsi="Comic Sans MS" w:cs="Tahoma"/>
      <w:color w:val="262626"/>
      <w:sz w:val="18"/>
      <w:szCs w:val="18"/>
    </w:rPr>
  </w:style>
  <w:style w:type="paragraph" w:customStyle="1" w:styleId="Tekstpodstaw">
    <w:name w:val="Tekst podstaw"/>
    <w:pPr>
      <w:suppressAutoHyphens/>
      <w:autoSpaceDE w:val="0"/>
    </w:pPr>
    <w:rPr>
      <w:rFonts w:ascii="Arial" w:eastAsia="Arial" w:hAnsi="Arial" w:cs="Arial"/>
      <w:color w:val="000000"/>
      <w:szCs w:val="24"/>
      <w:lang w:eastAsia="ar-SA"/>
    </w:rPr>
  </w:style>
  <w:style w:type="paragraph" w:customStyle="1" w:styleId="Domylnyteks0">
    <w:name w:val="Domy?lny teks"/>
    <w:basedOn w:val="Normalny"/>
    <w:pPr>
      <w:widowControl w:val="0"/>
      <w:spacing w:line="240" w:lineRule="atLeast"/>
    </w:pPr>
    <w:rPr>
      <w:rFonts w:eastAsia="HG Mincho Light J"/>
      <w:color w:val="000000"/>
      <w:sz w:val="24"/>
    </w:rPr>
  </w:style>
  <w:style w:type="paragraph" w:customStyle="1" w:styleId="Style9">
    <w:name w:val="Style9"/>
    <w:basedOn w:val="Normalny"/>
    <w:pPr>
      <w:widowControl w:val="0"/>
      <w:autoSpaceDE w:val="0"/>
      <w:spacing w:line="346" w:lineRule="exact"/>
      <w:ind w:hanging="355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basedOn w:val="Domylnyteks0"/>
    <w:next w:val="Domylnyteks0"/>
    <w:pPr>
      <w:spacing w:line="200" w:lineRule="atLeast"/>
    </w:pPr>
    <w:rPr>
      <w:rFonts w:ascii="Arial" w:eastAsia="Times New Roman" w:hAnsi="Arial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pPr>
      <w:suppressAutoHyphens w:val="0"/>
      <w:ind w:left="720"/>
    </w:pPr>
  </w:style>
  <w:style w:type="paragraph" w:customStyle="1" w:styleId="Teksttreci0">
    <w:name w:val="Tekst treści"/>
    <w:basedOn w:val="Normalny"/>
    <w:pPr>
      <w:widowControl w:val="0"/>
      <w:shd w:val="clear" w:color="auto" w:fill="FFFFFF"/>
      <w:suppressAutoHyphens w:val="0"/>
      <w:spacing w:before="360" w:after="240" w:line="230" w:lineRule="exact"/>
      <w:ind w:hanging="480"/>
      <w:jc w:val="center"/>
    </w:pPr>
    <w:rPr>
      <w:rFonts w:ascii="Verdana" w:eastAsia="Verdana" w:hAnsi="Verdana" w:cs="Verdana"/>
      <w:sz w:val="19"/>
      <w:szCs w:val="19"/>
    </w:rPr>
  </w:style>
  <w:style w:type="character" w:customStyle="1" w:styleId="Nagwek1Znak">
    <w:name w:val="Nagłówek 1 Znak"/>
    <w:link w:val="Nagwek1"/>
    <w:uiPriority w:val="9"/>
    <w:rsid w:val="00010E8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2B2A67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2B2A67"/>
    <w:rPr>
      <w:lang w:eastAsia="ar-SA"/>
    </w:rPr>
  </w:style>
  <w:style w:type="paragraph" w:customStyle="1" w:styleId="Standard">
    <w:name w:val="Standard"/>
    <w:rsid w:val="0066733B"/>
    <w:pPr>
      <w:widowControl w:val="0"/>
      <w:suppressAutoHyphens/>
      <w:autoSpaceDE w:val="0"/>
      <w:autoSpaceDN w:val="0"/>
      <w:textAlignment w:val="baseline"/>
    </w:pPr>
    <w:rPr>
      <w:rFonts w:ascii="Arial, 'Times New Roman'" w:hAnsi="Arial, 'Times New Roman'" w:cs="Arial, 'Times New Roman'"/>
      <w:kern w:val="3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772D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E772D9"/>
    <w:rPr>
      <w:sz w:val="16"/>
      <w:szCs w:val="16"/>
      <w:lang w:eastAsia="ar-SA"/>
    </w:rPr>
  </w:style>
  <w:style w:type="character" w:styleId="Pogrubienie">
    <w:name w:val="Strong"/>
    <w:qFormat/>
    <w:rsid w:val="00E772D9"/>
    <w:rPr>
      <w:b/>
      <w:bCs/>
    </w:rPr>
  </w:style>
  <w:style w:type="character" w:customStyle="1" w:styleId="NagwekZnak">
    <w:name w:val="Nagłówek Znak"/>
    <w:link w:val="Nagwek"/>
    <w:uiPriority w:val="99"/>
    <w:rsid w:val="007443DF"/>
    <w:rPr>
      <w:lang w:eastAsia="ar-SA"/>
    </w:rPr>
  </w:style>
  <w:style w:type="paragraph" w:customStyle="1" w:styleId="TableParagraph">
    <w:name w:val="Table Paragraph"/>
    <w:basedOn w:val="Normalny"/>
    <w:uiPriority w:val="1"/>
    <w:qFormat/>
    <w:rsid w:val="00E04D8E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611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35B44"/>
    <w:pPr>
      <w:jc w:val="both"/>
    </w:pPr>
    <w:rPr>
      <w:rFonts w:eastAsia="Calibri"/>
      <w:sz w:val="24"/>
      <w:szCs w:val="22"/>
      <w:lang w:eastAsia="en-US"/>
    </w:rPr>
  </w:style>
  <w:style w:type="paragraph" w:styleId="Wcicienormalne">
    <w:name w:val="Normal Indent"/>
    <w:basedOn w:val="Normalny"/>
    <w:unhideWhenUsed/>
    <w:rsid w:val="001F4AA2"/>
    <w:pPr>
      <w:suppressAutoHyphens w:val="0"/>
      <w:ind w:left="708"/>
    </w:pPr>
    <w:rPr>
      <w:rFonts w:ascii="Arial" w:hAnsi="Arial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F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F4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4F46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F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F46"/>
    <w:rPr>
      <w:b/>
      <w:bCs/>
      <w:lang w:eastAsia="ar-SA"/>
    </w:rPr>
  </w:style>
  <w:style w:type="character" w:styleId="Odwoanieintensywne">
    <w:name w:val="Intense Reference"/>
    <w:qFormat/>
    <w:rsid w:val="00B76A1E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2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BCFB1-2A0A-477A-A46D-8F57B1D7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1141</Words>
  <Characters>6848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Michałowice</vt:lpstr>
    </vt:vector>
  </TitlesOfParts>
  <Company/>
  <LinksUpToDate>false</LinksUpToDate>
  <CharactersWithSpaces>7974</CharactersWithSpaces>
  <SharedDoc>false</SharedDoc>
  <HLinks>
    <vt:vector size="6" baseType="variant"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https://bip.michalowice.pl/zamowienia-publiczne/1108237509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Michałowice</dc:title>
  <dc:subject/>
  <dc:creator>Kinga Niedźwiecka</dc:creator>
  <cp:keywords/>
  <cp:lastModifiedBy>Konrad Kacprzak</cp:lastModifiedBy>
  <cp:revision>3</cp:revision>
  <cp:lastPrinted>2026-04-29T06:59:00Z</cp:lastPrinted>
  <dcterms:created xsi:type="dcterms:W3CDTF">2026-04-29T07:29:00Z</dcterms:created>
  <dcterms:modified xsi:type="dcterms:W3CDTF">2026-04-29T07:56:00Z</dcterms:modified>
</cp:coreProperties>
</file>